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E0FC0" w14:textId="77777777" w:rsidR="007F4981" w:rsidRPr="001B427F" w:rsidRDefault="007F498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5F09D3" w14:textId="77777777" w:rsidR="007F4981" w:rsidRPr="001B427F" w:rsidRDefault="007F498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2823F6" w14:textId="3F3CE89A" w:rsidR="001B427F" w:rsidRPr="001B427F" w:rsidRDefault="001B427F" w:rsidP="001B427F">
      <w:pPr>
        <w:spacing w:before="86" w:line="249" w:lineRule="auto"/>
        <w:ind w:right="1704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sz w:val="22"/>
          <w:szCs w:val="22"/>
        </w:rPr>
        <w:t>Robbie Hernandez</w:t>
      </w:r>
    </w:p>
    <w:p w14:paraId="2B42DFB1" w14:textId="127629A4" w:rsidR="007F4981" w:rsidRPr="001B427F" w:rsidRDefault="001B427F" w:rsidP="001B427F">
      <w:pPr>
        <w:spacing w:before="86" w:line="249" w:lineRule="auto"/>
        <w:ind w:right="1704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sz w:val="22"/>
          <w:szCs w:val="22"/>
        </w:rPr>
        <w:t xml:space="preserve">street </w:t>
      </w:r>
      <w:r w:rsidRPr="001B427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and</w:t>
      </w:r>
      <w:r w:rsidRPr="001B427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5"/>
          <w:w w:val="110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08"/>
          <w:sz w:val="22"/>
          <w:szCs w:val="22"/>
        </w:rPr>
        <w:t>u</w:t>
      </w:r>
      <w:r w:rsidRPr="001B427F">
        <w:rPr>
          <w:rFonts w:asciiTheme="minorHAnsi" w:hAnsiTheme="minorHAnsi" w:cstheme="minorHAnsi"/>
          <w:spacing w:val="-5"/>
          <w:w w:val="108"/>
          <w:sz w:val="22"/>
          <w:szCs w:val="22"/>
        </w:rPr>
        <w:t>m</w:t>
      </w:r>
      <w:r w:rsidRPr="001B427F">
        <w:rPr>
          <w:rFonts w:asciiTheme="minorHAnsi" w:hAnsiTheme="minorHAnsi" w:cstheme="minorHAnsi"/>
          <w:spacing w:val="5"/>
          <w:w w:val="110"/>
          <w:sz w:val="22"/>
          <w:szCs w:val="22"/>
        </w:rPr>
        <w:t>b</w:t>
      </w:r>
      <w:r w:rsidRPr="001B427F">
        <w:rPr>
          <w:rFonts w:asciiTheme="minorHAnsi" w:hAnsiTheme="minorHAnsi" w:cstheme="minorHAnsi"/>
          <w:w w:val="107"/>
          <w:sz w:val="22"/>
          <w:szCs w:val="22"/>
        </w:rPr>
        <w:t xml:space="preserve">er </w:t>
      </w:r>
      <w:r w:rsidRPr="001B427F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1B427F">
        <w:rPr>
          <w:rFonts w:asciiTheme="minorHAnsi" w:hAnsiTheme="minorHAnsi" w:cstheme="minorHAnsi"/>
          <w:sz w:val="22"/>
          <w:szCs w:val="22"/>
        </w:rPr>
        <w:t>ostc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1B427F">
        <w:rPr>
          <w:rFonts w:asciiTheme="minorHAnsi" w:hAnsiTheme="minorHAnsi" w:cstheme="minorHAnsi"/>
          <w:sz w:val="22"/>
          <w:szCs w:val="22"/>
        </w:rPr>
        <w:t xml:space="preserve">de </w:t>
      </w:r>
      <w:r w:rsidRPr="001B42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11"/>
          <w:sz w:val="22"/>
          <w:szCs w:val="22"/>
        </w:rPr>
        <w:t>ci</w:t>
      </w:r>
      <w:r w:rsidRPr="001B427F">
        <w:rPr>
          <w:rFonts w:asciiTheme="minorHAnsi" w:hAnsiTheme="minorHAnsi" w:cstheme="minorHAnsi"/>
          <w:spacing w:val="-5"/>
          <w:w w:val="111"/>
          <w:sz w:val="22"/>
          <w:szCs w:val="22"/>
        </w:rPr>
        <w:t>t</w:t>
      </w:r>
      <w:r w:rsidRPr="001B427F">
        <w:rPr>
          <w:rFonts w:asciiTheme="minorHAnsi" w:hAnsiTheme="minorHAnsi" w:cstheme="minorHAnsi"/>
          <w:w w:val="105"/>
          <w:sz w:val="22"/>
          <w:szCs w:val="22"/>
        </w:rPr>
        <w:t>y cou</w:t>
      </w:r>
      <w:r w:rsidRPr="001B427F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17"/>
          <w:sz w:val="22"/>
          <w:szCs w:val="22"/>
        </w:rPr>
        <w:t>try</w:t>
      </w:r>
    </w:p>
    <w:p w14:paraId="3F8C5235" w14:textId="77777777" w:rsidR="007F4981" w:rsidRPr="001B427F" w:rsidRDefault="001B427F" w:rsidP="001B427F">
      <w:pPr>
        <w:spacing w:line="220" w:lineRule="exact"/>
        <w:ind w:right="1705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eastAsia="Lucida Sans" w:hAnsiTheme="minorHAnsi" w:cstheme="minorHAnsi"/>
          <w:sz w:val="22"/>
          <w:szCs w:val="22"/>
        </w:rPr>
        <w:t>H</w:t>
      </w:r>
      <w:r w:rsidRPr="001B427F">
        <w:rPr>
          <w:rFonts w:asciiTheme="minorHAnsi" w:eastAsia="Lucida Sans" w:hAnsiTheme="minorHAnsi" w:cstheme="minorHAnsi"/>
          <w:spacing w:val="2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+1 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(234)</w:t>
      </w:r>
      <w:r w:rsidRPr="001B427F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567</w:t>
      </w:r>
      <w:r w:rsidRPr="001B427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99"/>
          <w:sz w:val="22"/>
          <w:szCs w:val="22"/>
        </w:rPr>
        <w:t>890</w:t>
      </w:r>
    </w:p>
    <w:p w14:paraId="03EA06AD" w14:textId="77777777" w:rsidR="001B427F" w:rsidRPr="001B427F" w:rsidRDefault="001B427F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1B427F" w:rsidRPr="001B427F">
          <w:type w:val="continuous"/>
          <w:pgSz w:w="11920" w:h="16840"/>
          <w:pgMar w:top="1560" w:right="1440" w:bottom="280" w:left="1360" w:header="720" w:footer="720" w:gutter="0"/>
          <w:cols w:space="720"/>
        </w:sectPr>
      </w:pPr>
    </w:p>
    <w:p w14:paraId="0A0F59A2" w14:textId="77777777" w:rsidR="007F4981" w:rsidRPr="001B427F" w:rsidRDefault="007F4981">
      <w:pPr>
        <w:spacing w:before="20" w:line="280" w:lineRule="exact"/>
        <w:rPr>
          <w:rFonts w:asciiTheme="minorHAnsi" w:hAnsiTheme="minorHAnsi" w:cstheme="minorHAnsi"/>
          <w:sz w:val="22"/>
          <w:szCs w:val="22"/>
        </w:rPr>
      </w:pPr>
    </w:p>
    <w:p w14:paraId="143B5426" w14:textId="1050EE27" w:rsidR="007F4981" w:rsidRPr="001B427F" w:rsidRDefault="001B427F" w:rsidP="001B427F">
      <w:pPr>
        <w:spacing w:before="27" w:line="260" w:lineRule="exact"/>
        <w:ind w:right="3886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position w:val="-1"/>
          <w:sz w:val="22"/>
          <w:szCs w:val="22"/>
        </w:rPr>
        <w:t>Some</w:t>
      </w:r>
      <w:r w:rsidRPr="001B427F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6"/>
          <w:position w:val="-1"/>
          <w:sz w:val="22"/>
          <w:szCs w:val="22"/>
        </w:rPr>
        <w:t>quote</w:t>
      </w:r>
    </w:p>
    <w:p w14:paraId="431804EE" w14:textId="77777777" w:rsidR="007F4981" w:rsidRPr="001B427F" w:rsidRDefault="007F4981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0B81F11C" w14:textId="77777777" w:rsidR="007F4981" w:rsidRPr="001B427F" w:rsidRDefault="001B427F">
      <w:pPr>
        <w:spacing w:before="28"/>
        <w:ind w:left="1563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sz w:val="22"/>
          <w:szCs w:val="22"/>
        </w:rPr>
        <w:pict w14:anchorId="3114A278">
          <v:group id="_x0000_s1046" style="position:absolute;left:0;text-align:left;margin-left:74.4pt;margin-top:10.55pt;width:62.75pt;height:0;z-index:-251661312;mso-position-horizontal-relative:page" coordorigin="1488,211" coordsize="1255,0">
            <v:shape id="_x0000_s1047" style="position:absolute;left:1488;top:211;width:1255;height:0" coordorigin="1488,211" coordsize="1255,0" path="m1488,211r1256,e" filled="f" strokecolor="#59b24c" strokeweight="1.60936mm">
              <v:path arrowok="t"/>
            </v:shape>
            <w10:wrap anchorx="page"/>
          </v:group>
        </w:pict>
      </w:r>
      <w:r w:rsidRPr="001B427F">
        <w:rPr>
          <w:rFonts w:asciiTheme="minorHAnsi" w:hAnsiTheme="minorHAnsi" w:cstheme="minorHAnsi"/>
          <w:w w:val="110"/>
          <w:sz w:val="22"/>
          <w:szCs w:val="22"/>
        </w:rPr>
        <w:t>Education</w:t>
      </w:r>
    </w:p>
    <w:p w14:paraId="130B8010" w14:textId="77777777" w:rsidR="007F4981" w:rsidRPr="001B427F" w:rsidRDefault="001B427F">
      <w:pPr>
        <w:spacing w:before="82"/>
        <w:ind w:left="473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B427F">
        <w:rPr>
          <w:rFonts w:asciiTheme="minorHAnsi" w:hAnsiTheme="minorHAnsi" w:cstheme="minorHAnsi"/>
          <w:sz w:val="22"/>
          <w:szCs w:val="22"/>
        </w:rPr>
        <w:t>ear–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B427F">
        <w:rPr>
          <w:rFonts w:asciiTheme="minorHAnsi" w:hAnsiTheme="minorHAnsi" w:cstheme="minorHAnsi"/>
          <w:sz w:val="22"/>
          <w:szCs w:val="22"/>
        </w:rPr>
        <w:t xml:space="preserve">ear   </w:t>
      </w:r>
      <w:r w:rsidRPr="001B427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b/>
          <w:w w:val="113"/>
          <w:sz w:val="22"/>
          <w:szCs w:val="22"/>
        </w:rPr>
        <w:t>Degree</w:t>
      </w:r>
      <w:r w:rsidRPr="001B427F">
        <w:rPr>
          <w:rFonts w:asciiTheme="minorHAnsi" w:hAnsiTheme="minorHAnsi" w:cstheme="minorHAnsi"/>
          <w:w w:val="113"/>
          <w:sz w:val="22"/>
          <w:szCs w:val="22"/>
        </w:rPr>
        <w:t>,</w:t>
      </w:r>
      <w:r w:rsidRPr="001B427F">
        <w:rPr>
          <w:rFonts w:asciiTheme="minorHAnsi" w:hAnsiTheme="minorHAnsi" w:cstheme="minorHAnsi"/>
          <w:spacing w:val="29"/>
          <w:w w:val="11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13"/>
          <w:sz w:val="22"/>
          <w:szCs w:val="22"/>
        </w:rPr>
        <w:t xml:space="preserve">Institution, </w:t>
      </w:r>
      <w:r w:rsidRPr="001B427F">
        <w:rPr>
          <w:rFonts w:asciiTheme="minorHAnsi" w:hAnsiTheme="minorHAnsi" w:cstheme="minorHAnsi"/>
          <w:sz w:val="22"/>
          <w:szCs w:val="22"/>
        </w:rPr>
        <w:t>Ci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1B427F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1B427F">
        <w:rPr>
          <w:rFonts w:asciiTheme="minorHAnsi" w:hAnsiTheme="minorHAnsi" w:cstheme="minorHAnsi"/>
          <w:sz w:val="22"/>
          <w:szCs w:val="22"/>
        </w:rPr>
        <w:t xml:space="preserve">, </w:t>
      </w:r>
      <w:r w:rsidRPr="001B427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B427F">
        <w:rPr>
          <w:rFonts w:asciiTheme="minorHAnsi" w:eastAsia="Comic Sans MS" w:hAnsiTheme="minorHAnsi" w:cstheme="minorHAnsi"/>
          <w:i/>
          <w:sz w:val="22"/>
          <w:szCs w:val="22"/>
        </w:rPr>
        <w:t>G</w:t>
      </w:r>
      <w:r w:rsidRPr="001B427F">
        <w:rPr>
          <w:rFonts w:asciiTheme="minorHAnsi" w:eastAsia="Comic Sans MS" w:hAnsiTheme="minorHAnsi" w:cstheme="minorHAnsi"/>
          <w:i/>
          <w:spacing w:val="-11"/>
          <w:sz w:val="22"/>
          <w:szCs w:val="22"/>
        </w:rPr>
        <w:t>r</w:t>
      </w:r>
      <w:r w:rsidRPr="001B427F">
        <w:rPr>
          <w:rFonts w:asciiTheme="minorHAnsi" w:eastAsia="Comic Sans MS" w:hAnsiTheme="minorHAnsi" w:cstheme="minorHAnsi"/>
          <w:i/>
          <w:sz w:val="22"/>
          <w:szCs w:val="22"/>
        </w:rPr>
        <w:t>ade</w:t>
      </w:r>
      <w:r w:rsidRPr="001B427F">
        <w:rPr>
          <w:rFonts w:asciiTheme="minorHAnsi" w:hAnsiTheme="minorHAnsi" w:cstheme="minorHAnsi"/>
          <w:sz w:val="22"/>
          <w:szCs w:val="22"/>
        </w:rPr>
        <w:t>.</w:t>
      </w:r>
    </w:p>
    <w:p w14:paraId="3B3CA4D4" w14:textId="77777777" w:rsidR="007F4981" w:rsidRPr="001B427F" w:rsidRDefault="001B427F">
      <w:pPr>
        <w:spacing w:before="20"/>
        <w:ind w:left="1563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w w:val="106"/>
          <w:sz w:val="22"/>
          <w:szCs w:val="22"/>
        </w:rPr>
        <w:t>Description</w:t>
      </w:r>
    </w:p>
    <w:p w14:paraId="208C29A4" w14:textId="77777777" w:rsidR="007F4981" w:rsidRPr="001B427F" w:rsidRDefault="001B427F">
      <w:pPr>
        <w:spacing w:before="59"/>
        <w:ind w:left="473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B427F">
        <w:rPr>
          <w:rFonts w:asciiTheme="minorHAnsi" w:hAnsiTheme="minorHAnsi" w:cstheme="minorHAnsi"/>
          <w:sz w:val="22"/>
          <w:szCs w:val="22"/>
        </w:rPr>
        <w:t>ear–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B427F">
        <w:rPr>
          <w:rFonts w:asciiTheme="minorHAnsi" w:hAnsiTheme="minorHAnsi" w:cstheme="minorHAnsi"/>
          <w:sz w:val="22"/>
          <w:szCs w:val="22"/>
        </w:rPr>
        <w:t xml:space="preserve">ear   </w:t>
      </w:r>
      <w:r w:rsidRPr="001B427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b/>
          <w:w w:val="113"/>
          <w:sz w:val="22"/>
          <w:szCs w:val="22"/>
        </w:rPr>
        <w:t>Degree</w:t>
      </w:r>
      <w:r w:rsidRPr="001B427F">
        <w:rPr>
          <w:rFonts w:asciiTheme="minorHAnsi" w:hAnsiTheme="minorHAnsi" w:cstheme="minorHAnsi"/>
          <w:w w:val="113"/>
          <w:sz w:val="22"/>
          <w:szCs w:val="22"/>
        </w:rPr>
        <w:t>,</w:t>
      </w:r>
      <w:r w:rsidRPr="001B427F">
        <w:rPr>
          <w:rFonts w:asciiTheme="minorHAnsi" w:hAnsiTheme="minorHAnsi" w:cstheme="minorHAnsi"/>
          <w:spacing w:val="29"/>
          <w:w w:val="11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13"/>
          <w:sz w:val="22"/>
          <w:szCs w:val="22"/>
        </w:rPr>
        <w:t xml:space="preserve">Institution, </w:t>
      </w:r>
      <w:r w:rsidRPr="001B427F">
        <w:rPr>
          <w:rFonts w:asciiTheme="minorHAnsi" w:hAnsiTheme="minorHAnsi" w:cstheme="minorHAnsi"/>
          <w:sz w:val="22"/>
          <w:szCs w:val="22"/>
        </w:rPr>
        <w:t>Ci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1B427F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1B427F">
        <w:rPr>
          <w:rFonts w:asciiTheme="minorHAnsi" w:hAnsiTheme="minorHAnsi" w:cstheme="minorHAnsi"/>
          <w:sz w:val="22"/>
          <w:szCs w:val="22"/>
        </w:rPr>
        <w:t xml:space="preserve">, </w:t>
      </w:r>
      <w:r w:rsidRPr="001B427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B427F">
        <w:rPr>
          <w:rFonts w:asciiTheme="minorHAnsi" w:eastAsia="Comic Sans MS" w:hAnsiTheme="minorHAnsi" w:cstheme="minorHAnsi"/>
          <w:i/>
          <w:sz w:val="22"/>
          <w:szCs w:val="22"/>
        </w:rPr>
        <w:t>G</w:t>
      </w:r>
      <w:r w:rsidRPr="001B427F">
        <w:rPr>
          <w:rFonts w:asciiTheme="minorHAnsi" w:eastAsia="Comic Sans MS" w:hAnsiTheme="minorHAnsi" w:cstheme="minorHAnsi"/>
          <w:i/>
          <w:spacing w:val="-11"/>
          <w:sz w:val="22"/>
          <w:szCs w:val="22"/>
        </w:rPr>
        <w:t>r</w:t>
      </w:r>
      <w:r w:rsidRPr="001B427F">
        <w:rPr>
          <w:rFonts w:asciiTheme="minorHAnsi" w:eastAsia="Comic Sans MS" w:hAnsiTheme="minorHAnsi" w:cstheme="minorHAnsi"/>
          <w:i/>
          <w:sz w:val="22"/>
          <w:szCs w:val="22"/>
        </w:rPr>
        <w:t>ade</w:t>
      </w:r>
      <w:r w:rsidRPr="001B427F">
        <w:rPr>
          <w:rFonts w:asciiTheme="minorHAnsi" w:hAnsiTheme="minorHAnsi" w:cstheme="minorHAnsi"/>
          <w:sz w:val="22"/>
          <w:szCs w:val="22"/>
        </w:rPr>
        <w:t>.</w:t>
      </w:r>
    </w:p>
    <w:p w14:paraId="3C263D23" w14:textId="77777777" w:rsidR="007F4981" w:rsidRPr="001B427F" w:rsidRDefault="001B427F">
      <w:pPr>
        <w:spacing w:before="20"/>
        <w:ind w:left="1563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w w:val="106"/>
          <w:sz w:val="22"/>
          <w:szCs w:val="22"/>
        </w:rPr>
        <w:t>Description</w:t>
      </w:r>
    </w:p>
    <w:p w14:paraId="22044946" w14:textId="77777777" w:rsidR="007F4981" w:rsidRPr="001B427F" w:rsidRDefault="007F4981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197BC8F1" w14:textId="77777777" w:rsidR="007F4981" w:rsidRPr="001B427F" w:rsidRDefault="001B427F">
      <w:pPr>
        <w:ind w:left="1563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sz w:val="22"/>
          <w:szCs w:val="22"/>
        </w:rPr>
        <w:pict w14:anchorId="7FA9A5FD">
          <v:group id="_x0000_s1044" style="position:absolute;left:0;text-align:left;margin-left:74.4pt;margin-top:9.15pt;width:62.75pt;height:0;z-index:-251660288;mso-position-horizontal-relative:page" coordorigin="1488,183" coordsize="1255,0">
            <v:shape id="_x0000_s1045" style="position:absolute;left:1488;top:183;width:1255;height:0" coordorigin="1488,183" coordsize="1255,0" path="m1488,183r1256,e" filled="f" strokecolor="#59b24c" strokeweight="1.60936mm">
              <v:path arrowok="t"/>
            </v:shape>
            <w10:wrap anchorx="page"/>
          </v:group>
        </w:pict>
      </w:r>
      <w:r w:rsidRPr="001B427F">
        <w:rPr>
          <w:rFonts w:asciiTheme="minorHAnsi" w:hAnsiTheme="minorHAnsi" w:cstheme="minorHAnsi"/>
          <w:sz w:val="22"/>
          <w:szCs w:val="22"/>
        </w:rPr>
        <w:t xml:space="preserve">Master </w:t>
      </w:r>
      <w:r w:rsidRPr="001B427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8"/>
          <w:sz w:val="22"/>
          <w:szCs w:val="22"/>
        </w:rPr>
        <w:t>thesis</w:t>
      </w:r>
    </w:p>
    <w:p w14:paraId="3CD8761B" w14:textId="77777777" w:rsidR="007F4981" w:rsidRPr="001B427F" w:rsidRDefault="001B427F">
      <w:pPr>
        <w:spacing w:before="82" w:line="296" w:lineRule="auto"/>
        <w:ind w:left="324" w:right="5524" w:firstLine="672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sz w:val="22"/>
          <w:szCs w:val="22"/>
        </w:rPr>
        <w:t xml:space="preserve">title   </w:t>
      </w:r>
      <w:r w:rsidRPr="001B42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B427F">
        <w:rPr>
          <w:rFonts w:asciiTheme="minorHAnsi" w:eastAsia="Comic Sans MS" w:hAnsiTheme="minorHAnsi" w:cstheme="minorHAnsi"/>
          <w:i/>
          <w:w w:val="91"/>
          <w:sz w:val="22"/>
          <w:szCs w:val="22"/>
        </w:rPr>
        <w:t xml:space="preserve">Title </w:t>
      </w:r>
      <w:r w:rsidRPr="001B427F">
        <w:rPr>
          <w:rFonts w:asciiTheme="minorHAnsi" w:hAnsiTheme="minorHAnsi" w:cstheme="minorHAnsi"/>
          <w:w w:val="107"/>
          <w:sz w:val="22"/>
          <w:szCs w:val="22"/>
        </w:rPr>
        <w:t>su</w:t>
      </w:r>
      <w:r w:rsidRPr="001B427F">
        <w:rPr>
          <w:rFonts w:asciiTheme="minorHAnsi" w:hAnsiTheme="minorHAnsi" w:cstheme="minorHAnsi"/>
          <w:spacing w:val="6"/>
          <w:w w:val="107"/>
          <w:sz w:val="22"/>
          <w:szCs w:val="22"/>
        </w:rPr>
        <w:t>p</w:t>
      </w:r>
      <w:r w:rsidRPr="001B427F">
        <w:rPr>
          <w:rFonts w:asciiTheme="minorHAnsi" w:hAnsiTheme="minorHAnsi" w:cstheme="minorHAnsi"/>
          <w:w w:val="104"/>
          <w:sz w:val="22"/>
          <w:szCs w:val="22"/>
        </w:rPr>
        <w:t>ervisors</w:t>
      </w:r>
      <w:r w:rsidRPr="001B427F">
        <w:rPr>
          <w:rFonts w:asciiTheme="minorHAnsi" w:hAnsiTheme="minorHAnsi" w:cstheme="minorHAnsi"/>
          <w:sz w:val="22"/>
          <w:szCs w:val="22"/>
        </w:rPr>
        <w:t xml:space="preserve">  </w:t>
      </w:r>
      <w:r w:rsidRPr="001B427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Su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1B427F">
        <w:rPr>
          <w:rFonts w:asciiTheme="minorHAnsi" w:hAnsiTheme="minorHAnsi" w:cstheme="minorHAnsi"/>
          <w:sz w:val="22"/>
          <w:szCs w:val="22"/>
        </w:rPr>
        <w:t>ervisors</w:t>
      </w:r>
      <w:r w:rsidRPr="001B427F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description   </w:t>
      </w:r>
      <w:r w:rsidRPr="001B427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9"/>
          <w:sz w:val="22"/>
          <w:szCs w:val="22"/>
        </w:rPr>
        <w:t>Short</w:t>
      </w:r>
      <w:r w:rsidRPr="001B427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thesis</w:t>
      </w:r>
      <w:r w:rsidRPr="001B427F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13"/>
          <w:sz w:val="22"/>
          <w:szCs w:val="22"/>
        </w:rPr>
        <w:t>abstract</w:t>
      </w:r>
    </w:p>
    <w:p w14:paraId="5737B842" w14:textId="77777777" w:rsidR="007F4981" w:rsidRPr="001B427F" w:rsidRDefault="007F4981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0FA49CA3" w14:textId="77777777" w:rsidR="007F4981" w:rsidRPr="001B427F" w:rsidRDefault="001B427F">
      <w:pPr>
        <w:ind w:left="1563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sz w:val="22"/>
          <w:szCs w:val="22"/>
        </w:rPr>
        <w:pict w14:anchorId="2A51E5AE">
          <v:group id="_x0000_s1042" style="position:absolute;left:0;text-align:left;margin-left:74.4pt;margin-top:9.15pt;width:62.75pt;height:0;z-index:-251659264;mso-position-horizontal-relative:page" coordorigin="1488,183" coordsize="1255,0">
            <v:shape id="_x0000_s1043" style="position:absolute;left:1488;top:183;width:1255;height:0" coordorigin="1488,183" coordsize="1255,0" path="m1488,183r1256,e" filled="f" strokecolor="#59b24c" strokeweight="1.60936mm">
              <v:path arrowok="t"/>
            </v:shape>
            <w10:wrap anchorx="page"/>
          </v:group>
        </w:pict>
      </w:r>
      <w:r w:rsidRPr="001B427F">
        <w:rPr>
          <w:rFonts w:asciiTheme="minorHAnsi" w:hAnsiTheme="minorHAnsi" w:cstheme="minorHAnsi"/>
          <w:w w:val="109"/>
          <w:sz w:val="22"/>
          <w:szCs w:val="22"/>
        </w:rPr>
        <w:t>Ex</w:t>
      </w:r>
      <w:r w:rsidRPr="001B427F">
        <w:rPr>
          <w:rFonts w:asciiTheme="minorHAnsi" w:hAnsiTheme="minorHAnsi" w:cstheme="minorHAnsi"/>
          <w:spacing w:val="8"/>
          <w:w w:val="109"/>
          <w:sz w:val="22"/>
          <w:szCs w:val="22"/>
        </w:rPr>
        <w:t>p</w:t>
      </w:r>
      <w:r w:rsidRPr="001B427F">
        <w:rPr>
          <w:rFonts w:asciiTheme="minorHAnsi" w:hAnsiTheme="minorHAnsi" w:cstheme="minorHAnsi"/>
          <w:w w:val="104"/>
          <w:sz w:val="22"/>
          <w:szCs w:val="22"/>
        </w:rPr>
        <w:t>erience</w:t>
      </w:r>
    </w:p>
    <w:p w14:paraId="3919D8D4" w14:textId="77777777" w:rsidR="007F4981" w:rsidRPr="001B427F" w:rsidRDefault="007F4981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2FA01F06" w14:textId="77777777" w:rsidR="007F4981" w:rsidRPr="001B427F" w:rsidRDefault="001B427F">
      <w:pPr>
        <w:ind w:left="1563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spacing w:val="-19"/>
          <w:w w:val="101"/>
          <w:sz w:val="22"/>
          <w:szCs w:val="22"/>
        </w:rPr>
        <w:t>V</w:t>
      </w:r>
      <w:r w:rsidRPr="001B427F">
        <w:rPr>
          <w:rFonts w:asciiTheme="minorHAnsi" w:hAnsiTheme="minorHAnsi" w:cstheme="minorHAnsi"/>
          <w:spacing w:val="6"/>
          <w:w w:val="97"/>
          <w:sz w:val="22"/>
          <w:szCs w:val="22"/>
        </w:rPr>
        <w:t>o</w:t>
      </w:r>
      <w:r w:rsidRPr="001B427F">
        <w:rPr>
          <w:rFonts w:asciiTheme="minorHAnsi" w:hAnsiTheme="minorHAnsi" w:cstheme="minorHAnsi"/>
          <w:w w:val="106"/>
          <w:sz w:val="22"/>
          <w:szCs w:val="22"/>
        </w:rPr>
        <w:t>cational</w:t>
      </w:r>
    </w:p>
    <w:p w14:paraId="2CD2F323" w14:textId="77777777" w:rsidR="007F4981" w:rsidRPr="001B427F" w:rsidRDefault="001B427F">
      <w:pPr>
        <w:spacing w:before="80"/>
        <w:ind w:left="437" w:right="4951"/>
        <w:jc w:val="center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B427F">
        <w:rPr>
          <w:rFonts w:asciiTheme="minorHAnsi" w:hAnsiTheme="minorHAnsi" w:cstheme="minorHAnsi"/>
          <w:sz w:val="22"/>
          <w:szCs w:val="22"/>
        </w:rPr>
        <w:t>ear–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B427F">
        <w:rPr>
          <w:rFonts w:asciiTheme="minorHAnsi" w:hAnsiTheme="minorHAnsi" w:cstheme="minorHAnsi"/>
          <w:sz w:val="22"/>
          <w:szCs w:val="22"/>
        </w:rPr>
        <w:t xml:space="preserve">ear   </w:t>
      </w:r>
      <w:r w:rsidRPr="001B427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b/>
          <w:sz w:val="22"/>
          <w:szCs w:val="22"/>
        </w:rPr>
        <w:t xml:space="preserve">Job </w:t>
      </w:r>
      <w:r w:rsidRPr="001B427F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b/>
          <w:w w:val="120"/>
          <w:sz w:val="22"/>
          <w:szCs w:val="22"/>
        </w:rPr>
        <w:t>title</w:t>
      </w:r>
      <w:r w:rsidRPr="001B427F">
        <w:rPr>
          <w:rFonts w:asciiTheme="minorHAnsi" w:hAnsiTheme="minorHAnsi" w:cstheme="minorHAnsi"/>
          <w:w w:val="120"/>
          <w:sz w:val="22"/>
          <w:szCs w:val="22"/>
        </w:rPr>
        <w:t>,</w:t>
      </w:r>
      <w:r w:rsidRPr="001B427F">
        <w:rPr>
          <w:rFonts w:asciiTheme="minorHAnsi" w:hAnsiTheme="minorHAnsi" w:cstheme="minorHAnsi"/>
          <w:spacing w:val="9"/>
          <w:w w:val="12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Empl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oy</w:t>
      </w:r>
      <w:r w:rsidRPr="001B427F">
        <w:rPr>
          <w:rFonts w:asciiTheme="minorHAnsi" w:hAnsiTheme="minorHAnsi" w:cstheme="minorHAnsi"/>
          <w:sz w:val="22"/>
          <w:szCs w:val="22"/>
        </w:rPr>
        <w:t xml:space="preserve">er, </w:t>
      </w:r>
      <w:r w:rsidRPr="001B427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12"/>
          <w:sz w:val="22"/>
          <w:szCs w:val="22"/>
        </w:rPr>
        <w:t>Ci</w:t>
      </w:r>
      <w:r w:rsidRPr="001B427F">
        <w:rPr>
          <w:rFonts w:asciiTheme="minorHAnsi" w:hAnsiTheme="minorHAnsi" w:cstheme="minorHAnsi"/>
          <w:spacing w:val="-6"/>
          <w:w w:val="112"/>
          <w:sz w:val="22"/>
          <w:szCs w:val="22"/>
        </w:rPr>
        <w:t>t</w:t>
      </w:r>
      <w:r w:rsidRPr="001B427F">
        <w:rPr>
          <w:rFonts w:asciiTheme="minorHAnsi" w:hAnsiTheme="minorHAnsi" w:cstheme="minorHAnsi"/>
          <w:spacing w:val="-18"/>
          <w:w w:val="104"/>
          <w:sz w:val="22"/>
          <w:szCs w:val="22"/>
        </w:rPr>
        <w:t>y</w:t>
      </w:r>
      <w:r w:rsidRPr="001B427F">
        <w:rPr>
          <w:rFonts w:asciiTheme="minorHAnsi" w:hAnsiTheme="minorHAnsi" w:cstheme="minorHAnsi"/>
          <w:w w:val="110"/>
          <w:sz w:val="22"/>
          <w:szCs w:val="22"/>
        </w:rPr>
        <w:t>.</w:t>
      </w:r>
    </w:p>
    <w:p w14:paraId="33C643E8" w14:textId="77777777" w:rsidR="007F4981" w:rsidRPr="001B427F" w:rsidRDefault="001B427F">
      <w:pPr>
        <w:spacing w:before="36" w:line="249" w:lineRule="auto"/>
        <w:ind w:left="1563" w:right="3595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sz w:val="22"/>
          <w:szCs w:val="22"/>
        </w:rPr>
        <w:t xml:space="preserve">General </w:t>
      </w:r>
      <w:r w:rsidRPr="001B427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7"/>
          <w:sz w:val="22"/>
          <w:szCs w:val="22"/>
        </w:rPr>
        <w:t>description</w:t>
      </w:r>
      <w:r w:rsidRPr="001B427F">
        <w:rPr>
          <w:rFonts w:asciiTheme="minorHAnsi" w:hAnsiTheme="minorHAnsi" w:cstheme="minorHAnsi"/>
          <w:spacing w:val="12"/>
          <w:w w:val="10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no</w:t>
      </w:r>
      <w:r w:rsidRPr="001B427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longer</w:t>
      </w:r>
      <w:r w:rsidRPr="001B427F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than </w:t>
      </w:r>
      <w:r w:rsidRPr="001B427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1–2</w:t>
      </w:r>
      <w:r w:rsidRPr="001B427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3"/>
          <w:sz w:val="22"/>
          <w:szCs w:val="22"/>
        </w:rPr>
        <w:t xml:space="preserve">lines. </w:t>
      </w:r>
      <w:r w:rsidRPr="001B427F">
        <w:rPr>
          <w:rFonts w:asciiTheme="minorHAnsi" w:hAnsiTheme="minorHAnsi" w:cstheme="minorHAnsi"/>
          <w:sz w:val="22"/>
          <w:szCs w:val="22"/>
        </w:rPr>
        <w:t xml:space="preserve">Detailed </w:t>
      </w:r>
      <w:r w:rsidRPr="001B427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6"/>
          <w:sz w:val="22"/>
          <w:szCs w:val="22"/>
        </w:rPr>
        <w:t>a</w:t>
      </w:r>
      <w:r w:rsidRPr="001B427F">
        <w:rPr>
          <w:rFonts w:asciiTheme="minorHAnsi" w:hAnsiTheme="minorHAnsi" w:cstheme="minorHAnsi"/>
          <w:spacing w:val="-5"/>
          <w:w w:val="106"/>
          <w:sz w:val="22"/>
          <w:szCs w:val="22"/>
        </w:rPr>
        <w:t>c</w:t>
      </w:r>
      <w:r w:rsidRPr="001B427F">
        <w:rPr>
          <w:rFonts w:asciiTheme="minorHAnsi" w:hAnsiTheme="minorHAnsi" w:cstheme="minorHAnsi"/>
          <w:w w:val="104"/>
          <w:sz w:val="22"/>
          <w:szCs w:val="22"/>
        </w:rPr>
        <w:t>hie</w:t>
      </w:r>
      <w:r w:rsidRPr="001B427F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1B427F">
        <w:rPr>
          <w:rFonts w:asciiTheme="minorHAnsi" w:hAnsiTheme="minorHAnsi" w:cstheme="minorHAnsi"/>
          <w:w w:val="104"/>
          <w:sz w:val="22"/>
          <w:szCs w:val="22"/>
        </w:rPr>
        <w:t>eme</w:t>
      </w:r>
      <w:r w:rsidRPr="001B427F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12"/>
          <w:sz w:val="22"/>
          <w:szCs w:val="22"/>
        </w:rPr>
        <w:t>ts:</w:t>
      </w:r>
    </w:p>
    <w:p w14:paraId="5827EBFA" w14:textId="77777777" w:rsidR="007F4981" w:rsidRPr="001B427F" w:rsidRDefault="001B427F">
      <w:pPr>
        <w:spacing w:line="220" w:lineRule="exact"/>
        <w:ind w:left="1561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eastAsia="Lucida Sans" w:hAnsiTheme="minorHAnsi" w:cstheme="minorHAnsi"/>
          <w:w w:val="170"/>
          <w:sz w:val="22"/>
          <w:szCs w:val="22"/>
        </w:rPr>
        <w:t>{</w:t>
      </w:r>
      <w:r w:rsidRPr="001B427F">
        <w:rPr>
          <w:rFonts w:asciiTheme="minorHAnsi" w:eastAsia="Lucida Sans" w:hAnsiTheme="minorHAnsi" w:cstheme="minorHAnsi"/>
          <w:spacing w:val="1"/>
          <w:w w:val="17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1B427F">
        <w:rPr>
          <w:rFonts w:asciiTheme="minorHAnsi" w:hAnsiTheme="minorHAnsi" w:cstheme="minorHAnsi"/>
          <w:spacing w:val="-5"/>
          <w:w w:val="99"/>
          <w:sz w:val="22"/>
          <w:szCs w:val="22"/>
        </w:rPr>
        <w:t>c</w:t>
      </w:r>
      <w:r w:rsidRPr="001B427F">
        <w:rPr>
          <w:rFonts w:asciiTheme="minorHAnsi" w:hAnsiTheme="minorHAnsi" w:cstheme="minorHAnsi"/>
          <w:w w:val="104"/>
          <w:sz w:val="22"/>
          <w:szCs w:val="22"/>
        </w:rPr>
        <w:t>hie</w:t>
      </w:r>
      <w:r w:rsidRPr="001B427F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1B427F">
        <w:rPr>
          <w:rFonts w:asciiTheme="minorHAnsi" w:hAnsiTheme="minorHAnsi" w:cstheme="minorHAnsi"/>
          <w:w w:val="104"/>
          <w:sz w:val="22"/>
          <w:szCs w:val="22"/>
        </w:rPr>
        <w:t>eme</w:t>
      </w:r>
      <w:r w:rsidRPr="001B427F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1B427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1;</w:t>
      </w:r>
    </w:p>
    <w:p w14:paraId="0E94C7B7" w14:textId="77777777" w:rsidR="007F4981" w:rsidRPr="001B427F" w:rsidRDefault="001B427F">
      <w:pPr>
        <w:spacing w:before="2"/>
        <w:ind w:left="1561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eastAsia="Lucida Sans" w:hAnsiTheme="minorHAnsi" w:cstheme="minorHAnsi"/>
          <w:w w:val="170"/>
          <w:sz w:val="22"/>
          <w:szCs w:val="22"/>
        </w:rPr>
        <w:t>{</w:t>
      </w:r>
      <w:r w:rsidRPr="001B427F">
        <w:rPr>
          <w:rFonts w:asciiTheme="minorHAnsi" w:eastAsia="Lucida Sans" w:hAnsiTheme="minorHAnsi" w:cstheme="minorHAnsi"/>
          <w:spacing w:val="1"/>
          <w:w w:val="17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1B427F">
        <w:rPr>
          <w:rFonts w:asciiTheme="minorHAnsi" w:hAnsiTheme="minorHAnsi" w:cstheme="minorHAnsi"/>
          <w:spacing w:val="-5"/>
          <w:w w:val="99"/>
          <w:sz w:val="22"/>
          <w:szCs w:val="22"/>
        </w:rPr>
        <w:t>c</w:t>
      </w:r>
      <w:r w:rsidRPr="001B427F">
        <w:rPr>
          <w:rFonts w:asciiTheme="minorHAnsi" w:hAnsiTheme="minorHAnsi" w:cstheme="minorHAnsi"/>
          <w:w w:val="104"/>
          <w:sz w:val="22"/>
          <w:szCs w:val="22"/>
        </w:rPr>
        <w:t>hie</w:t>
      </w:r>
      <w:r w:rsidRPr="001B427F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1B427F">
        <w:rPr>
          <w:rFonts w:asciiTheme="minorHAnsi" w:hAnsiTheme="minorHAnsi" w:cstheme="minorHAnsi"/>
          <w:w w:val="104"/>
          <w:sz w:val="22"/>
          <w:szCs w:val="22"/>
        </w:rPr>
        <w:t>eme</w:t>
      </w:r>
      <w:r w:rsidRPr="001B427F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1B427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2,</w:t>
      </w:r>
      <w:r w:rsidRPr="001B427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with</w:t>
      </w:r>
      <w:r w:rsidRPr="001B427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6"/>
          <w:sz w:val="22"/>
          <w:szCs w:val="22"/>
        </w:rPr>
        <w:t>sub-a</w:t>
      </w:r>
      <w:r w:rsidRPr="001B427F">
        <w:rPr>
          <w:rFonts w:asciiTheme="minorHAnsi" w:hAnsiTheme="minorHAnsi" w:cstheme="minorHAnsi"/>
          <w:spacing w:val="-5"/>
          <w:w w:val="106"/>
          <w:sz w:val="22"/>
          <w:szCs w:val="22"/>
        </w:rPr>
        <w:t>c</w:t>
      </w:r>
      <w:r w:rsidRPr="001B427F">
        <w:rPr>
          <w:rFonts w:asciiTheme="minorHAnsi" w:hAnsiTheme="minorHAnsi" w:cstheme="minorHAnsi"/>
          <w:w w:val="104"/>
          <w:sz w:val="22"/>
          <w:szCs w:val="22"/>
        </w:rPr>
        <w:t>hie</w:t>
      </w:r>
      <w:r w:rsidRPr="001B427F">
        <w:rPr>
          <w:rFonts w:asciiTheme="minorHAnsi" w:hAnsiTheme="minorHAnsi" w:cstheme="minorHAnsi"/>
          <w:spacing w:val="-5"/>
          <w:w w:val="105"/>
          <w:sz w:val="22"/>
          <w:szCs w:val="22"/>
        </w:rPr>
        <w:t>v</w:t>
      </w:r>
      <w:r w:rsidRPr="001B427F">
        <w:rPr>
          <w:rFonts w:asciiTheme="minorHAnsi" w:hAnsiTheme="minorHAnsi" w:cstheme="minorHAnsi"/>
          <w:w w:val="104"/>
          <w:sz w:val="22"/>
          <w:szCs w:val="22"/>
        </w:rPr>
        <w:t>eme</w:t>
      </w:r>
      <w:r w:rsidRPr="001B427F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12"/>
          <w:sz w:val="22"/>
          <w:szCs w:val="22"/>
        </w:rPr>
        <w:t>ts:</w:t>
      </w:r>
    </w:p>
    <w:p w14:paraId="7CBE6E8D" w14:textId="77777777" w:rsidR="007F4981" w:rsidRPr="001B427F" w:rsidRDefault="001B427F">
      <w:pPr>
        <w:spacing w:line="240" w:lineRule="exact"/>
        <w:ind w:left="1799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b/>
          <w:sz w:val="22"/>
          <w:szCs w:val="22"/>
        </w:rPr>
        <w:t>-</w:t>
      </w:r>
      <w:r w:rsidRPr="001B427F">
        <w:rPr>
          <w:rFonts w:asciiTheme="minorHAnsi" w:hAnsiTheme="minorHAnsi" w:cstheme="minorHAnsi"/>
          <w:b/>
          <w:spacing w:val="5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5"/>
          <w:sz w:val="22"/>
          <w:szCs w:val="22"/>
        </w:rPr>
        <w:t>Sub-a</w:t>
      </w:r>
      <w:r w:rsidRPr="001B427F">
        <w:rPr>
          <w:rFonts w:asciiTheme="minorHAnsi" w:hAnsiTheme="minorHAnsi" w:cstheme="minorHAnsi"/>
          <w:spacing w:val="-6"/>
          <w:w w:val="105"/>
          <w:sz w:val="22"/>
          <w:szCs w:val="22"/>
        </w:rPr>
        <w:t>c</w:t>
      </w:r>
      <w:r w:rsidRPr="001B427F">
        <w:rPr>
          <w:rFonts w:asciiTheme="minorHAnsi" w:hAnsiTheme="minorHAnsi" w:cstheme="minorHAnsi"/>
          <w:w w:val="104"/>
          <w:sz w:val="22"/>
          <w:szCs w:val="22"/>
        </w:rPr>
        <w:t>hie</w:t>
      </w:r>
      <w:r w:rsidRPr="001B427F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1B427F">
        <w:rPr>
          <w:rFonts w:asciiTheme="minorHAnsi" w:hAnsiTheme="minorHAnsi" w:cstheme="minorHAnsi"/>
          <w:w w:val="104"/>
          <w:sz w:val="22"/>
          <w:szCs w:val="22"/>
        </w:rPr>
        <w:t>eme</w:t>
      </w:r>
      <w:r w:rsidRPr="001B427F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1B427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11"/>
          <w:sz w:val="22"/>
          <w:szCs w:val="22"/>
        </w:rPr>
        <w:t>(a);</w:t>
      </w:r>
    </w:p>
    <w:p w14:paraId="30A40478" w14:textId="77777777" w:rsidR="007F4981" w:rsidRPr="001B427F" w:rsidRDefault="001B427F">
      <w:pPr>
        <w:spacing w:line="240" w:lineRule="exact"/>
        <w:ind w:left="1799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b/>
          <w:sz w:val="22"/>
          <w:szCs w:val="22"/>
        </w:rPr>
        <w:t>-</w:t>
      </w:r>
      <w:r w:rsidRPr="001B427F">
        <w:rPr>
          <w:rFonts w:asciiTheme="minorHAnsi" w:hAnsiTheme="minorHAnsi" w:cstheme="minorHAnsi"/>
          <w:b/>
          <w:spacing w:val="5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5"/>
          <w:sz w:val="22"/>
          <w:szCs w:val="22"/>
        </w:rPr>
        <w:t>Sub-a</w:t>
      </w:r>
      <w:r w:rsidRPr="001B427F">
        <w:rPr>
          <w:rFonts w:asciiTheme="minorHAnsi" w:hAnsiTheme="minorHAnsi" w:cstheme="minorHAnsi"/>
          <w:spacing w:val="-6"/>
          <w:w w:val="105"/>
          <w:sz w:val="22"/>
          <w:szCs w:val="22"/>
        </w:rPr>
        <w:t>c</w:t>
      </w:r>
      <w:r w:rsidRPr="001B427F">
        <w:rPr>
          <w:rFonts w:asciiTheme="minorHAnsi" w:hAnsiTheme="minorHAnsi" w:cstheme="minorHAnsi"/>
          <w:w w:val="104"/>
          <w:sz w:val="22"/>
          <w:szCs w:val="22"/>
        </w:rPr>
        <w:t>hie</w:t>
      </w:r>
      <w:r w:rsidRPr="001B427F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1B427F">
        <w:rPr>
          <w:rFonts w:asciiTheme="minorHAnsi" w:hAnsiTheme="minorHAnsi" w:cstheme="minorHAnsi"/>
          <w:w w:val="104"/>
          <w:sz w:val="22"/>
          <w:szCs w:val="22"/>
        </w:rPr>
        <w:t>eme</w:t>
      </w:r>
      <w:r w:rsidRPr="001B427F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1B427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(b), </w:t>
      </w:r>
      <w:r w:rsidRPr="001B42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with</w:t>
      </w:r>
      <w:r w:rsidRPr="001B427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6"/>
          <w:sz w:val="22"/>
          <w:szCs w:val="22"/>
        </w:rPr>
        <w:t>sub-sub-a</w:t>
      </w:r>
      <w:r w:rsidRPr="001B427F">
        <w:rPr>
          <w:rFonts w:asciiTheme="minorHAnsi" w:hAnsiTheme="minorHAnsi" w:cstheme="minorHAnsi"/>
          <w:spacing w:val="-5"/>
          <w:w w:val="106"/>
          <w:sz w:val="22"/>
          <w:szCs w:val="22"/>
        </w:rPr>
        <w:t>c</w:t>
      </w:r>
      <w:r w:rsidRPr="001B427F">
        <w:rPr>
          <w:rFonts w:asciiTheme="minorHAnsi" w:hAnsiTheme="minorHAnsi" w:cstheme="minorHAnsi"/>
          <w:w w:val="106"/>
          <w:sz w:val="22"/>
          <w:szCs w:val="22"/>
        </w:rPr>
        <w:t>hie</w:t>
      </w:r>
      <w:r w:rsidRPr="001B427F">
        <w:rPr>
          <w:rFonts w:asciiTheme="minorHAnsi" w:hAnsiTheme="minorHAnsi" w:cstheme="minorHAnsi"/>
          <w:spacing w:val="-6"/>
          <w:w w:val="106"/>
          <w:sz w:val="22"/>
          <w:szCs w:val="22"/>
        </w:rPr>
        <w:t>v</w:t>
      </w:r>
      <w:r w:rsidRPr="001B427F">
        <w:rPr>
          <w:rFonts w:asciiTheme="minorHAnsi" w:hAnsiTheme="minorHAnsi" w:cstheme="minorHAnsi"/>
          <w:w w:val="106"/>
          <w:sz w:val="22"/>
          <w:szCs w:val="22"/>
        </w:rPr>
        <w:t>eme</w:t>
      </w:r>
      <w:r w:rsidRPr="001B427F">
        <w:rPr>
          <w:rFonts w:asciiTheme="minorHAnsi" w:hAnsiTheme="minorHAnsi" w:cstheme="minorHAnsi"/>
          <w:spacing w:val="-5"/>
          <w:w w:val="106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06"/>
          <w:sz w:val="22"/>
          <w:szCs w:val="22"/>
        </w:rPr>
        <w:t>ts</w:t>
      </w:r>
      <w:r w:rsidRPr="001B427F">
        <w:rPr>
          <w:rFonts w:asciiTheme="minorHAnsi" w:hAnsiTheme="minorHAnsi" w:cstheme="minorHAnsi"/>
          <w:spacing w:val="13"/>
          <w:w w:val="106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(don’t </w:t>
      </w:r>
      <w:r w:rsidRPr="001B42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do</w:t>
      </w:r>
      <w:r w:rsidRPr="001B427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6"/>
          <w:sz w:val="22"/>
          <w:szCs w:val="22"/>
        </w:rPr>
        <w:t>this!);</w:t>
      </w:r>
    </w:p>
    <w:p w14:paraId="1F4C4324" w14:textId="77777777" w:rsidR="007F4981" w:rsidRPr="001B427F" w:rsidRDefault="001B427F">
      <w:pPr>
        <w:ind w:left="2050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w w:val="83"/>
          <w:sz w:val="22"/>
          <w:szCs w:val="22"/>
        </w:rPr>
        <w:t xml:space="preserve">· </w:t>
      </w:r>
      <w:r w:rsidRPr="001B427F">
        <w:rPr>
          <w:rFonts w:asciiTheme="minorHAnsi" w:hAnsiTheme="minorHAnsi" w:cstheme="minorHAnsi"/>
          <w:spacing w:val="25"/>
          <w:w w:val="8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5"/>
          <w:sz w:val="22"/>
          <w:szCs w:val="22"/>
        </w:rPr>
        <w:t>Sub-sub-a</w:t>
      </w:r>
      <w:r w:rsidRPr="001B427F">
        <w:rPr>
          <w:rFonts w:asciiTheme="minorHAnsi" w:hAnsiTheme="minorHAnsi" w:cstheme="minorHAnsi"/>
          <w:spacing w:val="-6"/>
          <w:w w:val="105"/>
          <w:sz w:val="22"/>
          <w:szCs w:val="22"/>
        </w:rPr>
        <w:t>c</w:t>
      </w:r>
      <w:r w:rsidRPr="001B427F">
        <w:rPr>
          <w:rFonts w:asciiTheme="minorHAnsi" w:hAnsiTheme="minorHAnsi" w:cstheme="minorHAnsi"/>
          <w:w w:val="104"/>
          <w:sz w:val="22"/>
          <w:szCs w:val="22"/>
        </w:rPr>
        <w:t>hie</w:t>
      </w:r>
      <w:r w:rsidRPr="001B427F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1B427F">
        <w:rPr>
          <w:rFonts w:asciiTheme="minorHAnsi" w:hAnsiTheme="minorHAnsi" w:cstheme="minorHAnsi"/>
          <w:w w:val="104"/>
          <w:sz w:val="22"/>
          <w:szCs w:val="22"/>
        </w:rPr>
        <w:t>eme</w:t>
      </w:r>
      <w:r w:rsidRPr="001B427F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1B427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i;</w:t>
      </w:r>
    </w:p>
    <w:p w14:paraId="4BB883DC" w14:textId="77777777" w:rsidR="007F4981" w:rsidRPr="001B427F" w:rsidRDefault="001B427F">
      <w:pPr>
        <w:spacing w:before="9"/>
        <w:ind w:left="2050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w w:val="83"/>
          <w:sz w:val="22"/>
          <w:szCs w:val="22"/>
        </w:rPr>
        <w:t xml:space="preserve">· </w:t>
      </w:r>
      <w:r w:rsidRPr="001B427F">
        <w:rPr>
          <w:rFonts w:asciiTheme="minorHAnsi" w:hAnsiTheme="minorHAnsi" w:cstheme="minorHAnsi"/>
          <w:spacing w:val="25"/>
          <w:w w:val="8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5"/>
          <w:sz w:val="22"/>
          <w:szCs w:val="22"/>
        </w:rPr>
        <w:t>Sub-sub-a</w:t>
      </w:r>
      <w:r w:rsidRPr="001B427F">
        <w:rPr>
          <w:rFonts w:asciiTheme="minorHAnsi" w:hAnsiTheme="minorHAnsi" w:cstheme="minorHAnsi"/>
          <w:spacing w:val="-6"/>
          <w:w w:val="105"/>
          <w:sz w:val="22"/>
          <w:szCs w:val="22"/>
        </w:rPr>
        <w:t>c</w:t>
      </w:r>
      <w:r w:rsidRPr="001B427F">
        <w:rPr>
          <w:rFonts w:asciiTheme="minorHAnsi" w:hAnsiTheme="minorHAnsi" w:cstheme="minorHAnsi"/>
          <w:w w:val="104"/>
          <w:sz w:val="22"/>
          <w:szCs w:val="22"/>
        </w:rPr>
        <w:t>hie</w:t>
      </w:r>
      <w:r w:rsidRPr="001B427F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1B427F">
        <w:rPr>
          <w:rFonts w:asciiTheme="minorHAnsi" w:hAnsiTheme="minorHAnsi" w:cstheme="minorHAnsi"/>
          <w:w w:val="104"/>
          <w:sz w:val="22"/>
          <w:szCs w:val="22"/>
        </w:rPr>
        <w:t>eme</w:t>
      </w:r>
      <w:r w:rsidRPr="001B427F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1B427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ii;</w:t>
      </w:r>
    </w:p>
    <w:p w14:paraId="00A76937" w14:textId="77777777" w:rsidR="007F4981" w:rsidRPr="001B427F" w:rsidRDefault="001B427F">
      <w:pPr>
        <w:spacing w:before="9"/>
        <w:ind w:left="2050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w w:val="83"/>
          <w:sz w:val="22"/>
          <w:szCs w:val="22"/>
        </w:rPr>
        <w:t xml:space="preserve">· </w:t>
      </w:r>
      <w:r w:rsidRPr="001B427F">
        <w:rPr>
          <w:rFonts w:asciiTheme="minorHAnsi" w:hAnsiTheme="minorHAnsi" w:cstheme="minorHAnsi"/>
          <w:spacing w:val="25"/>
          <w:w w:val="8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5"/>
          <w:sz w:val="22"/>
          <w:szCs w:val="22"/>
        </w:rPr>
        <w:t>Sub-sub-a</w:t>
      </w:r>
      <w:r w:rsidRPr="001B427F">
        <w:rPr>
          <w:rFonts w:asciiTheme="minorHAnsi" w:hAnsiTheme="minorHAnsi" w:cstheme="minorHAnsi"/>
          <w:spacing w:val="-6"/>
          <w:w w:val="105"/>
          <w:sz w:val="22"/>
          <w:szCs w:val="22"/>
        </w:rPr>
        <w:t>c</w:t>
      </w:r>
      <w:r w:rsidRPr="001B427F">
        <w:rPr>
          <w:rFonts w:asciiTheme="minorHAnsi" w:hAnsiTheme="minorHAnsi" w:cstheme="minorHAnsi"/>
          <w:w w:val="104"/>
          <w:sz w:val="22"/>
          <w:szCs w:val="22"/>
        </w:rPr>
        <w:t>hie</w:t>
      </w:r>
      <w:r w:rsidRPr="001B427F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1B427F">
        <w:rPr>
          <w:rFonts w:asciiTheme="minorHAnsi" w:hAnsiTheme="minorHAnsi" w:cstheme="minorHAnsi"/>
          <w:w w:val="104"/>
          <w:sz w:val="22"/>
          <w:szCs w:val="22"/>
        </w:rPr>
        <w:t>eme</w:t>
      </w:r>
      <w:r w:rsidRPr="001B427F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1B427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iii;</w:t>
      </w:r>
    </w:p>
    <w:p w14:paraId="317C11BD" w14:textId="77777777" w:rsidR="007F4981" w:rsidRPr="001B427F" w:rsidRDefault="001B427F">
      <w:pPr>
        <w:spacing w:line="240" w:lineRule="exact"/>
        <w:ind w:left="1799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b/>
          <w:sz w:val="22"/>
          <w:szCs w:val="22"/>
        </w:rPr>
        <w:t>-</w:t>
      </w:r>
      <w:r w:rsidRPr="001B427F">
        <w:rPr>
          <w:rFonts w:asciiTheme="minorHAnsi" w:hAnsiTheme="minorHAnsi" w:cstheme="minorHAnsi"/>
          <w:b/>
          <w:spacing w:val="5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5"/>
          <w:sz w:val="22"/>
          <w:szCs w:val="22"/>
        </w:rPr>
        <w:t>Sub-a</w:t>
      </w:r>
      <w:r w:rsidRPr="001B427F">
        <w:rPr>
          <w:rFonts w:asciiTheme="minorHAnsi" w:hAnsiTheme="minorHAnsi" w:cstheme="minorHAnsi"/>
          <w:spacing w:val="-6"/>
          <w:w w:val="105"/>
          <w:sz w:val="22"/>
          <w:szCs w:val="22"/>
        </w:rPr>
        <w:t>c</w:t>
      </w:r>
      <w:r w:rsidRPr="001B427F">
        <w:rPr>
          <w:rFonts w:asciiTheme="minorHAnsi" w:hAnsiTheme="minorHAnsi" w:cstheme="minorHAnsi"/>
          <w:w w:val="104"/>
          <w:sz w:val="22"/>
          <w:szCs w:val="22"/>
        </w:rPr>
        <w:t>hie</w:t>
      </w:r>
      <w:r w:rsidRPr="001B427F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1B427F">
        <w:rPr>
          <w:rFonts w:asciiTheme="minorHAnsi" w:hAnsiTheme="minorHAnsi" w:cstheme="minorHAnsi"/>
          <w:w w:val="104"/>
          <w:sz w:val="22"/>
          <w:szCs w:val="22"/>
        </w:rPr>
        <w:t>eme</w:t>
      </w:r>
      <w:r w:rsidRPr="001B427F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1B427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7"/>
          <w:sz w:val="22"/>
          <w:szCs w:val="22"/>
        </w:rPr>
        <w:t>(c);</w:t>
      </w:r>
    </w:p>
    <w:p w14:paraId="7FC14052" w14:textId="77777777" w:rsidR="007F4981" w:rsidRPr="001B427F" w:rsidRDefault="001B427F">
      <w:pPr>
        <w:spacing w:line="220" w:lineRule="exact"/>
        <w:ind w:left="1561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eastAsia="Lucida Sans" w:hAnsiTheme="minorHAnsi" w:cstheme="minorHAnsi"/>
          <w:w w:val="170"/>
          <w:sz w:val="22"/>
          <w:szCs w:val="22"/>
        </w:rPr>
        <w:t>{</w:t>
      </w:r>
      <w:r w:rsidRPr="001B427F">
        <w:rPr>
          <w:rFonts w:asciiTheme="minorHAnsi" w:eastAsia="Lucida Sans" w:hAnsiTheme="minorHAnsi" w:cstheme="minorHAnsi"/>
          <w:spacing w:val="1"/>
          <w:w w:val="17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1B427F">
        <w:rPr>
          <w:rFonts w:asciiTheme="minorHAnsi" w:hAnsiTheme="minorHAnsi" w:cstheme="minorHAnsi"/>
          <w:spacing w:val="-5"/>
          <w:w w:val="99"/>
          <w:sz w:val="22"/>
          <w:szCs w:val="22"/>
        </w:rPr>
        <w:t>c</w:t>
      </w:r>
      <w:r w:rsidRPr="001B427F">
        <w:rPr>
          <w:rFonts w:asciiTheme="minorHAnsi" w:hAnsiTheme="minorHAnsi" w:cstheme="minorHAnsi"/>
          <w:w w:val="104"/>
          <w:sz w:val="22"/>
          <w:szCs w:val="22"/>
        </w:rPr>
        <w:t>hie</w:t>
      </w:r>
      <w:r w:rsidRPr="001B427F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1B427F">
        <w:rPr>
          <w:rFonts w:asciiTheme="minorHAnsi" w:hAnsiTheme="minorHAnsi" w:cstheme="minorHAnsi"/>
          <w:w w:val="104"/>
          <w:sz w:val="22"/>
          <w:szCs w:val="22"/>
        </w:rPr>
        <w:t>eme</w:t>
      </w:r>
      <w:r w:rsidRPr="001B427F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1B427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3"/>
          <w:sz w:val="22"/>
          <w:szCs w:val="22"/>
        </w:rPr>
        <w:t>3.</w:t>
      </w:r>
    </w:p>
    <w:p w14:paraId="33CD8C21" w14:textId="77777777" w:rsidR="007F4981" w:rsidRPr="001B427F" w:rsidRDefault="001B427F">
      <w:pPr>
        <w:spacing w:before="87"/>
        <w:ind w:left="437" w:right="4951"/>
        <w:jc w:val="center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B427F">
        <w:rPr>
          <w:rFonts w:asciiTheme="minorHAnsi" w:hAnsiTheme="minorHAnsi" w:cstheme="minorHAnsi"/>
          <w:sz w:val="22"/>
          <w:szCs w:val="22"/>
        </w:rPr>
        <w:t>ear–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B427F">
        <w:rPr>
          <w:rFonts w:asciiTheme="minorHAnsi" w:hAnsiTheme="minorHAnsi" w:cstheme="minorHAnsi"/>
          <w:sz w:val="22"/>
          <w:szCs w:val="22"/>
        </w:rPr>
        <w:t xml:space="preserve">ear   </w:t>
      </w:r>
      <w:r w:rsidRPr="001B427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b/>
          <w:sz w:val="22"/>
          <w:szCs w:val="22"/>
        </w:rPr>
        <w:t xml:space="preserve">Job </w:t>
      </w:r>
      <w:r w:rsidRPr="001B427F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b/>
          <w:w w:val="120"/>
          <w:sz w:val="22"/>
          <w:szCs w:val="22"/>
        </w:rPr>
        <w:t>title</w:t>
      </w:r>
      <w:r w:rsidRPr="001B427F">
        <w:rPr>
          <w:rFonts w:asciiTheme="minorHAnsi" w:hAnsiTheme="minorHAnsi" w:cstheme="minorHAnsi"/>
          <w:w w:val="120"/>
          <w:sz w:val="22"/>
          <w:szCs w:val="22"/>
        </w:rPr>
        <w:t>,</w:t>
      </w:r>
      <w:r w:rsidRPr="001B427F">
        <w:rPr>
          <w:rFonts w:asciiTheme="minorHAnsi" w:hAnsiTheme="minorHAnsi" w:cstheme="minorHAnsi"/>
          <w:spacing w:val="9"/>
          <w:w w:val="12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Empl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oy</w:t>
      </w:r>
      <w:r w:rsidRPr="001B427F">
        <w:rPr>
          <w:rFonts w:asciiTheme="minorHAnsi" w:hAnsiTheme="minorHAnsi" w:cstheme="minorHAnsi"/>
          <w:sz w:val="22"/>
          <w:szCs w:val="22"/>
        </w:rPr>
        <w:t xml:space="preserve">er, </w:t>
      </w:r>
      <w:r w:rsidRPr="001B427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12"/>
          <w:sz w:val="22"/>
          <w:szCs w:val="22"/>
        </w:rPr>
        <w:t>Ci</w:t>
      </w:r>
      <w:r w:rsidRPr="001B427F">
        <w:rPr>
          <w:rFonts w:asciiTheme="minorHAnsi" w:hAnsiTheme="minorHAnsi" w:cstheme="minorHAnsi"/>
          <w:spacing w:val="-6"/>
          <w:w w:val="112"/>
          <w:sz w:val="22"/>
          <w:szCs w:val="22"/>
        </w:rPr>
        <w:t>t</w:t>
      </w:r>
      <w:r w:rsidRPr="001B427F">
        <w:rPr>
          <w:rFonts w:asciiTheme="minorHAnsi" w:hAnsiTheme="minorHAnsi" w:cstheme="minorHAnsi"/>
          <w:spacing w:val="-18"/>
          <w:w w:val="104"/>
          <w:sz w:val="22"/>
          <w:szCs w:val="22"/>
        </w:rPr>
        <w:t>y</w:t>
      </w:r>
      <w:r w:rsidRPr="001B427F">
        <w:rPr>
          <w:rFonts w:asciiTheme="minorHAnsi" w:hAnsiTheme="minorHAnsi" w:cstheme="minorHAnsi"/>
          <w:w w:val="110"/>
          <w:sz w:val="22"/>
          <w:szCs w:val="22"/>
        </w:rPr>
        <w:t>.</w:t>
      </w:r>
    </w:p>
    <w:p w14:paraId="6F85934B" w14:textId="77777777" w:rsidR="007F4981" w:rsidRPr="001B427F" w:rsidRDefault="001B427F">
      <w:pPr>
        <w:spacing w:before="36"/>
        <w:ind w:left="1563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sz w:val="22"/>
          <w:szCs w:val="22"/>
        </w:rPr>
        <w:t xml:space="preserve">Description </w:t>
      </w:r>
      <w:r w:rsidRPr="001B427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line</w:t>
      </w:r>
      <w:r w:rsidRPr="001B427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1</w:t>
      </w:r>
    </w:p>
    <w:p w14:paraId="7270A51F" w14:textId="77777777" w:rsidR="007F4981" w:rsidRPr="001B427F" w:rsidRDefault="001B427F">
      <w:pPr>
        <w:spacing w:before="9"/>
        <w:ind w:left="1563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sz w:val="22"/>
          <w:szCs w:val="22"/>
        </w:rPr>
        <w:t xml:space="preserve">Description </w:t>
      </w:r>
      <w:r w:rsidRPr="001B427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line</w:t>
      </w:r>
      <w:r w:rsidRPr="001B427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2</w:t>
      </w:r>
    </w:p>
    <w:p w14:paraId="667B8049" w14:textId="77777777" w:rsidR="007F4981" w:rsidRPr="001B427F" w:rsidRDefault="001B427F">
      <w:pPr>
        <w:spacing w:before="75"/>
        <w:ind w:left="1563"/>
        <w:rPr>
          <w:rFonts w:asciiTheme="minorHAnsi" w:hAnsiTheme="minorHAnsi" w:cstheme="minorHAnsi"/>
          <w:sz w:val="22"/>
          <w:szCs w:val="22"/>
        </w:rPr>
        <w:sectPr w:rsidR="007F4981" w:rsidRPr="001B427F">
          <w:type w:val="continuous"/>
          <w:pgSz w:w="11920" w:h="16840"/>
          <w:pgMar w:top="1560" w:right="1440" w:bottom="280" w:left="1360" w:header="720" w:footer="720" w:gutter="0"/>
          <w:cols w:space="720"/>
        </w:sectPr>
      </w:pPr>
      <w:r w:rsidRPr="001B427F">
        <w:rPr>
          <w:rFonts w:asciiTheme="minorHAnsi" w:hAnsiTheme="minorHAnsi" w:cstheme="minorHAnsi"/>
          <w:w w:val="101"/>
          <w:sz w:val="22"/>
          <w:szCs w:val="22"/>
        </w:rPr>
        <w:t>Miscellaneous</w:t>
      </w:r>
    </w:p>
    <w:p w14:paraId="2AF54B42" w14:textId="77777777" w:rsidR="007F4981" w:rsidRPr="001B427F" w:rsidRDefault="007F4981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0"/>
        <w:gridCol w:w="3067"/>
        <w:gridCol w:w="1490"/>
        <w:gridCol w:w="1960"/>
        <w:gridCol w:w="1110"/>
      </w:tblGrid>
      <w:tr w:rsidR="001B427F" w:rsidRPr="001B427F" w14:paraId="10607F0F" w14:textId="77777777">
        <w:trPr>
          <w:trHeight w:hRule="exact" w:val="717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1F54FB8B" w14:textId="77777777" w:rsidR="007F4981" w:rsidRPr="001B427F" w:rsidRDefault="001B427F">
            <w:pPr>
              <w:spacing w:before="68"/>
              <w:ind w:left="224"/>
              <w:rPr>
                <w:rFonts w:asciiTheme="minorHAnsi" w:hAnsiTheme="minorHAnsi" w:cstheme="minorHAnsi"/>
                <w:sz w:val="22"/>
                <w:szCs w:val="22"/>
              </w:rPr>
            </w:pPr>
            <w:r w:rsidRPr="001B427F">
              <w:rPr>
                <w:rFonts w:asciiTheme="minorHAnsi" w:hAnsiTheme="minorHAnsi" w:cstheme="minorHAnsi"/>
                <w:spacing w:val="-6"/>
                <w:w w:val="104"/>
                <w:sz w:val="22"/>
                <w:szCs w:val="22"/>
              </w:rPr>
              <w:t>y</w:t>
            </w:r>
            <w:r w:rsidRPr="001B427F">
              <w:rPr>
                <w:rFonts w:asciiTheme="minorHAnsi" w:hAnsiTheme="minorHAnsi" w:cstheme="minorHAnsi"/>
                <w:w w:val="105"/>
                <w:sz w:val="22"/>
                <w:szCs w:val="22"/>
              </w:rPr>
              <w:t>ear–</w:t>
            </w:r>
            <w:r w:rsidRPr="001B427F">
              <w:rPr>
                <w:rFonts w:asciiTheme="minorHAnsi" w:hAnsiTheme="minorHAnsi" w:cstheme="minorHAnsi"/>
                <w:spacing w:val="-6"/>
                <w:w w:val="105"/>
                <w:sz w:val="22"/>
                <w:szCs w:val="22"/>
              </w:rPr>
              <w:t>y</w:t>
            </w:r>
            <w:r w:rsidRPr="001B427F">
              <w:rPr>
                <w:rFonts w:asciiTheme="minorHAnsi" w:hAnsiTheme="minorHAnsi" w:cstheme="minorHAnsi"/>
                <w:w w:val="108"/>
                <w:sz w:val="22"/>
                <w:szCs w:val="22"/>
              </w:rPr>
              <w:t>ear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1A42D1CC" w14:textId="77777777" w:rsidR="007F4981" w:rsidRPr="001B427F" w:rsidRDefault="001B427F">
            <w:pPr>
              <w:spacing w:before="68"/>
              <w:ind w:left="94"/>
              <w:rPr>
                <w:rFonts w:asciiTheme="minorHAnsi" w:hAnsiTheme="minorHAnsi" w:cstheme="minorHAnsi"/>
                <w:sz w:val="22"/>
                <w:szCs w:val="22"/>
              </w:rPr>
            </w:pPr>
            <w:r w:rsidRPr="001B427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Job </w:t>
            </w:r>
            <w:r w:rsidRPr="001B427F">
              <w:rPr>
                <w:rFonts w:asciiTheme="minorHAnsi" w:hAnsiTheme="minorHAnsi" w:cstheme="minorHAnsi"/>
                <w:b/>
                <w:spacing w:val="25"/>
                <w:sz w:val="22"/>
                <w:szCs w:val="22"/>
              </w:rPr>
              <w:t xml:space="preserve"> </w:t>
            </w:r>
            <w:r w:rsidRPr="001B427F">
              <w:rPr>
                <w:rFonts w:asciiTheme="minorHAnsi" w:hAnsiTheme="minorHAnsi" w:cstheme="minorHAnsi"/>
                <w:b/>
                <w:w w:val="120"/>
                <w:sz w:val="22"/>
                <w:szCs w:val="22"/>
              </w:rPr>
              <w:t>title</w:t>
            </w:r>
            <w:r w:rsidRPr="001B427F">
              <w:rPr>
                <w:rFonts w:asciiTheme="minorHAnsi" w:hAnsiTheme="minorHAnsi" w:cstheme="minorHAnsi"/>
                <w:w w:val="120"/>
                <w:sz w:val="22"/>
                <w:szCs w:val="22"/>
              </w:rPr>
              <w:t>,</w:t>
            </w:r>
            <w:r w:rsidRPr="001B427F">
              <w:rPr>
                <w:rFonts w:asciiTheme="minorHAnsi" w:hAnsiTheme="minorHAnsi" w:cstheme="minorHAnsi"/>
                <w:spacing w:val="9"/>
                <w:w w:val="120"/>
                <w:sz w:val="22"/>
                <w:szCs w:val="22"/>
              </w:rPr>
              <w:t xml:space="preserve"> </w:t>
            </w:r>
            <w:r w:rsidRPr="001B427F">
              <w:rPr>
                <w:rFonts w:asciiTheme="minorHAnsi" w:hAnsiTheme="minorHAnsi" w:cstheme="minorHAnsi"/>
                <w:sz w:val="22"/>
                <w:szCs w:val="22"/>
              </w:rPr>
              <w:t>Empl</w:t>
            </w:r>
            <w:r w:rsidRPr="001B427F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oy</w:t>
            </w:r>
            <w:r w:rsidRPr="001B427F">
              <w:rPr>
                <w:rFonts w:asciiTheme="minorHAnsi" w:hAnsiTheme="minorHAnsi" w:cstheme="minorHAnsi"/>
                <w:sz w:val="22"/>
                <w:szCs w:val="22"/>
              </w:rPr>
              <w:t xml:space="preserve">er, </w:t>
            </w:r>
            <w:r w:rsidRPr="001B427F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1B427F">
              <w:rPr>
                <w:rFonts w:asciiTheme="minorHAnsi" w:hAnsiTheme="minorHAnsi" w:cstheme="minorHAnsi"/>
                <w:w w:val="112"/>
                <w:sz w:val="22"/>
                <w:szCs w:val="22"/>
              </w:rPr>
              <w:t>Ci</w:t>
            </w:r>
            <w:r w:rsidRPr="001B427F">
              <w:rPr>
                <w:rFonts w:asciiTheme="minorHAnsi" w:hAnsiTheme="minorHAnsi" w:cstheme="minorHAnsi"/>
                <w:spacing w:val="-6"/>
                <w:w w:val="112"/>
                <w:sz w:val="22"/>
                <w:szCs w:val="22"/>
              </w:rPr>
              <w:t>t</w:t>
            </w:r>
            <w:r w:rsidRPr="001B427F">
              <w:rPr>
                <w:rFonts w:asciiTheme="minorHAnsi" w:hAnsiTheme="minorHAnsi" w:cstheme="minorHAnsi"/>
                <w:spacing w:val="-18"/>
                <w:w w:val="104"/>
                <w:sz w:val="22"/>
                <w:szCs w:val="22"/>
              </w:rPr>
              <w:t>y</w:t>
            </w:r>
            <w:r w:rsidRPr="001B427F">
              <w:rPr>
                <w:rFonts w:asciiTheme="minorHAnsi" w:hAnsiTheme="minorHAnsi" w:cstheme="minorHAnsi"/>
                <w:w w:val="110"/>
                <w:sz w:val="22"/>
                <w:szCs w:val="22"/>
              </w:rPr>
              <w:t>.</w:t>
            </w:r>
          </w:p>
          <w:p w14:paraId="107751D5" w14:textId="77777777" w:rsidR="007F4981" w:rsidRPr="001B427F" w:rsidRDefault="001B427F">
            <w:pPr>
              <w:spacing w:before="36"/>
              <w:ind w:left="94"/>
              <w:rPr>
                <w:rFonts w:asciiTheme="minorHAnsi" w:hAnsiTheme="minorHAnsi" w:cstheme="minorHAnsi"/>
                <w:sz w:val="22"/>
                <w:szCs w:val="22"/>
              </w:rPr>
            </w:pPr>
            <w:r w:rsidRPr="001B427F">
              <w:rPr>
                <w:rFonts w:asciiTheme="minorHAnsi" w:hAnsiTheme="minorHAnsi" w:cstheme="minorHAnsi"/>
                <w:w w:val="106"/>
                <w:sz w:val="22"/>
                <w:szCs w:val="22"/>
              </w:rPr>
              <w:t>Description</w:t>
            </w:r>
          </w:p>
        </w:tc>
        <w:tc>
          <w:tcPr>
            <w:tcW w:w="4560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14:paraId="4C8B203C" w14:textId="77777777" w:rsidR="007F4981" w:rsidRPr="001B427F" w:rsidRDefault="007F498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B427F" w:rsidRPr="001B427F" w14:paraId="6D4BD94D" w14:textId="77777777">
        <w:trPr>
          <w:trHeight w:hRule="exact" w:val="49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60F70D15" w14:textId="77777777" w:rsidR="007F4981" w:rsidRPr="001B427F" w:rsidRDefault="007F498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00BDC609" w14:textId="77777777" w:rsidR="007F4981" w:rsidRPr="001B427F" w:rsidRDefault="001B427F">
            <w:pPr>
              <w:spacing w:before="100"/>
              <w:ind w:left="94"/>
              <w:rPr>
                <w:rFonts w:asciiTheme="minorHAnsi" w:hAnsiTheme="minorHAnsi" w:cstheme="minorHAnsi"/>
                <w:sz w:val="22"/>
                <w:szCs w:val="22"/>
              </w:rPr>
            </w:pPr>
            <w:r w:rsidRPr="001B427F">
              <w:rPr>
                <w:rFonts w:asciiTheme="minorHAnsi" w:hAnsiTheme="minorHAnsi" w:cstheme="minorHAnsi"/>
                <w:w w:val="106"/>
                <w:sz w:val="22"/>
                <w:szCs w:val="22"/>
              </w:rPr>
              <w:t>Languages</w:t>
            </w:r>
          </w:p>
        </w:tc>
        <w:tc>
          <w:tcPr>
            <w:tcW w:w="4560" w:type="dxa"/>
            <w:gridSpan w:val="3"/>
            <w:vMerge/>
            <w:tcBorders>
              <w:left w:val="nil"/>
              <w:bottom w:val="nil"/>
              <w:right w:val="nil"/>
            </w:tcBorders>
          </w:tcPr>
          <w:p w14:paraId="0B62EDDC" w14:textId="77777777" w:rsidR="007F4981" w:rsidRPr="001B427F" w:rsidRDefault="007F498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B427F" w:rsidRPr="001B427F" w14:paraId="41A11A18" w14:textId="77777777">
        <w:trPr>
          <w:trHeight w:hRule="exact" w:val="107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11DC5626" w14:textId="77777777" w:rsidR="007F4981" w:rsidRPr="001B427F" w:rsidRDefault="001B427F">
            <w:pPr>
              <w:spacing w:before="45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B427F">
              <w:rPr>
                <w:rFonts w:asciiTheme="minorHAnsi" w:hAnsiTheme="minorHAnsi" w:cstheme="minorHAnsi"/>
                <w:sz w:val="22"/>
                <w:szCs w:val="22"/>
              </w:rPr>
              <w:t xml:space="preserve">Language </w:t>
            </w:r>
            <w:r w:rsidRPr="001B427F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B427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  <w:p w14:paraId="4CE1B2B7" w14:textId="77777777" w:rsidR="007F4981" w:rsidRPr="001B427F" w:rsidRDefault="001B427F">
            <w:pPr>
              <w:spacing w:before="72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B427F">
              <w:rPr>
                <w:rFonts w:asciiTheme="minorHAnsi" w:hAnsiTheme="minorHAnsi" w:cstheme="minorHAnsi"/>
                <w:sz w:val="22"/>
                <w:szCs w:val="22"/>
              </w:rPr>
              <w:t xml:space="preserve">Language </w:t>
            </w:r>
            <w:r w:rsidRPr="001B427F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B427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  <w:p w14:paraId="0991F831" w14:textId="77777777" w:rsidR="007F4981" w:rsidRPr="001B427F" w:rsidRDefault="001B427F">
            <w:pPr>
              <w:spacing w:before="72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B427F">
              <w:rPr>
                <w:rFonts w:asciiTheme="minorHAnsi" w:hAnsiTheme="minorHAnsi" w:cstheme="minorHAnsi"/>
                <w:sz w:val="22"/>
                <w:szCs w:val="22"/>
              </w:rPr>
              <w:t xml:space="preserve">Language </w:t>
            </w:r>
            <w:r w:rsidRPr="001B427F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B427F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3FEB1DE2" w14:textId="77777777" w:rsidR="007F4981" w:rsidRPr="001B427F" w:rsidRDefault="001B427F">
            <w:pPr>
              <w:spacing w:before="45" w:line="308" w:lineRule="auto"/>
              <w:ind w:left="94" w:right="20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B427F">
              <w:rPr>
                <w:rFonts w:asciiTheme="minorHAnsi" w:hAnsiTheme="minorHAnsi" w:cstheme="minorHAnsi"/>
                <w:sz w:val="22"/>
                <w:szCs w:val="22"/>
              </w:rPr>
              <w:t xml:space="preserve">Skill </w:t>
            </w:r>
            <w:r w:rsidRPr="001B427F">
              <w:rPr>
                <w:rFonts w:asciiTheme="minorHAnsi" w:hAnsiTheme="minorHAnsi" w:cstheme="minorHAnsi"/>
                <w:w w:val="101"/>
                <w:sz w:val="22"/>
                <w:szCs w:val="22"/>
              </w:rPr>
              <w:t>le</w:t>
            </w:r>
            <w:r w:rsidRPr="001B427F">
              <w:rPr>
                <w:rFonts w:asciiTheme="minorHAnsi" w:hAnsiTheme="minorHAnsi" w:cstheme="minorHAnsi"/>
                <w:spacing w:val="-6"/>
                <w:w w:val="101"/>
                <w:sz w:val="22"/>
                <w:szCs w:val="22"/>
              </w:rPr>
              <w:t>v</w:t>
            </w:r>
            <w:r w:rsidRPr="001B427F">
              <w:rPr>
                <w:rFonts w:asciiTheme="minorHAnsi" w:hAnsiTheme="minorHAnsi" w:cstheme="minorHAnsi"/>
                <w:w w:val="99"/>
                <w:sz w:val="22"/>
                <w:szCs w:val="22"/>
              </w:rPr>
              <w:t xml:space="preserve">el </w:t>
            </w:r>
            <w:r w:rsidRPr="001B427F">
              <w:rPr>
                <w:rFonts w:asciiTheme="minorHAnsi" w:hAnsiTheme="minorHAnsi" w:cstheme="minorHAnsi"/>
                <w:sz w:val="22"/>
                <w:szCs w:val="22"/>
              </w:rPr>
              <w:t xml:space="preserve">Skill </w:t>
            </w:r>
            <w:r w:rsidRPr="001B427F">
              <w:rPr>
                <w:rFonts w:asciiTheme="minorHAnsi" w:hAnsiTheme="minorHAnsi" w:cstheme="minorHAnsi"/>
                <w:w w:val="101"/>
                <w:sz w:val="22"/>
                <w:szCs w:val="22"/>
              </w:rPr>
              <w:t>le</w:t>
            </w:r>
            <w:r w:rsidRPr="001B427F">
              <w:rPr>
                <w:rFonts w:asciiTheme="minorHAnsi" w:hAnsiTheme="minorHAnsi" w:cstheme="minorHAnsi"/>
                <w:spacing w:val="-6"/>
                <w:w w:val="101"/>
                <w:sz w:val="22"/>
                <w:szCs w:val="22"/>
              </w:rPr>
              <w:t>v</w:t>
            </w:r>
            <w:r w:rsidRPr="001B427F">
              <w:rPr>
                <w:rFonts w:asciiTheme="minorHAnsi" w:hAnsiTheme="minorHAnsi" w:cstheme="minorHAnsi"/>
                <w:w w:val="99"/>
                <w:sz w:val="22"/>
                <w:szCs w:val="22"/>
              </w:rPr>
              <w:t xml:space="preserve">el </w:t>
            </w:r>
            <w:r w:rsidRPr="001B427F">
              <w:rPr>
                <w:rFonts w:asciiTheme="minorHAnsi" w:hAnsiTheme="minorHAnsi" w:cstheme="minorHAnsi"/>
                <w:sz w:val="22"/>
                <w:szCs w:val="22"/>
              </w:rPr>
              <w:t>Skill</w:t>
            </w:r>
            <w:r w:rsidRPr="001B427F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1B427F">
              <w:rPr>
                <w:rFonts w:asciiTheme="minorHAnsi" w:hAnsiTheme="minorHAnsi" w:cstheme="minorHAnsi"/>
                <w:w w:val="101"/>
                <w:sz w:val="22"/>
                <w:szCs w:val="22"/>
              </w:rPr>
              <w:t>le</w:t>
            </w:r>
            <w:r w:rsidRPr="001B427F">
              <w:rPr>
                <w:rFonts w:asciiTheme="minorHAnsi" w:hAnsiTheme="minorHAnsi" w:cstheme="minorHAnsi"/>
                <w:spacing w:val="-6"/>
                <w:w w:val="101"/>
                <w:sz w:val="22"/>
                <w:szCs w:val="22"/>
              </w:rPr>
              <w:t>v</w:t>
            </w:r>
            <w:r w:rsidRPr="001B427F">
              <w:rPr>
                <w:rFonts w:asciiTheme="minorHAnsi" w:hAnsiTheme="minorHAnsi" w:cstheme="minorHAnsi"/>
                <w:w w:val="99"/>
                <w:sz w:val="22"/>
                <w:szCs w:val="22"/>
              </w:rPr>
              <w:t>el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14:paraId="39E635C7" w14:textId="77777777" w:rsidR="007F4981" w:rsidRPr="001B427F" w:rsidRDefault="007F498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4FA9E27E" w14:textId="77777777" w:rsidR="007F4981" w:rsidRPr="001B427F" w:rsidRDefault="007F498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362D563" w14:textId="77777777" w:rsidR="007F4981" w:rsidRPr="001B427F" w:rsidRDefault="001B427F">
            <w:pPr>
              <w:spacing w:before="30" w:line="280" w:lineRule="auto"/>
              <w:ind w:left="230" w:right="-2"/>
              <w:jc w:val="both"/>
              <w:rPr>
                <w:rFonts w:asciiTheme="minorHAnsi" w:eastAsia="Comic Sans MS" w:hAnsiTheme="minorHAnsi" w:cstheme="minorHAnsi"/>
                <w:sz w:val="22"/>
                <w:szCs w:val="22"/>
              </w:rPr>
            </w:pPr>
            <w:r w:rsidRPr="001B427F">
              <w:rPr>
                <w:rFonts w:asciiTheme="minorHAnsi" w:eastAsia="Comic Sans MS" w:hAnsiTheme="minorHAnsi" w:cstheme="minorHAnsi"/>
                <w:i/>
                <w:sz w:val="22"/>
                <w:szCs w:val="22"/>
              </w:rPr>
              <w:t xml:space="preserve">Comment </w:t>
            </w:r>
            <w:r w:rsidRPr="001B427F">
              <w:rPr>
                <w:rFonts w:asciiTheme="minorHAnsi" w:eastAsia="Comic Sans MS" w:hAnsiTheme="minorHAnsi" w:cstheme="minorHAnsi"/>
                <w:i/>
                <w:sz w:val="22"/>
                <w:szCs w:val="22"/>
              </w:rPr>
              <w:t>Comment Comment</w:t>
            </w:r>
          </w:p>
        </w:tc>
      </w:tr>
      <w:tr w:rsidR="001B427F" w:rsidRPr="001B427F" w14:paraId="73481F83" w14:textId="77777777">
        <w:trPr>
          <w:trHeight w:hRule="exact" w:val="494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C72F078" w14:textId="77777777" w:rsidR="007F4981" w:rsidRPr="001B427F" w:rsidRDefault="007F498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40801F0F" w14:textId="77777777" w:rsidR="007F4981" w:rsidRPr="001B427F" w:rsidRDefault="001B427F">
            <w:pPr>
              <w:spacing w:before="98"/>
              <w:ind w:left="94"/>
              <w:rPr>
                <w:rFonts w:asciiTheme="minorHAnsi" w:hAnsiTheme="minorHAnsi" w:cstheme="minorHAnsi"/>
                <w:sz w:val="22"/>
                <w:szCs w:val="22"/>
              </w:rPr>
            </w:pPr>
            <w:r w:rsidRPr="001B427F">
              <w:rPr>
                <w:rFonts w:asciiTheme="minorHAnsi" w:hAnsiTheme="minorHAnsi" w:cstheme="minorHAnsi"/>
                <w:w w:val="106"/>
                <w:sz w:val="22"/>
                <w:szCs w:val="22"/>
              </w:rPr>
              <w:t>Computer</w:t>
            </w:r>
            <w:r w:rsidRPr="001B427F">
              <w:rPr>
                <w:rFonts w:asciiTheme="minorHAnsi" w:hAnsiTheme="minorHAnsi" w:cstheme="minorHAnsi"/>
                <w:spacing w:val="63"/>
                <w:w w:val="106"/>
                <w:sz w:val="22"/>
                <w:szCs w:val="22"/>
              </w:rPr>
              <w:t xml:space="preserve"> </w:t>
            </w:r>
            <w:r w:rsidRPr="001B427F">
              <w:rPr>
                <w:rFonts w:asciiTheme="minorHAnsi" w:hAnsiTheme="minorHAnsi" w:cstheme="minorHAnsi"/>
                <w:w w:val="106"/>
                <w:sz w:val="22"/>
                <w:szCs w:val="22"/>
              </w:rPr>
              <w:t>skills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14:paraId="0E3458C5" w14:textId="77777777" w:rsidR="007F4981" w:rsidRPr="001B427F" w:rsidRDefault="007F498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093E3AA3" w14:textId="77777777" w:rsidR="007F4981" w:rsidRPr="001B427F" w:rsidRDefault="007F498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5C341E" w14:textId="77777777" w:rsidR="007F4981" w:rsidRPr="001B427F" w:rsidRDefault="007F498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B427F" w:rsidRPr="001B427F" w14:paraId="47D1AA56" w14:textId="77777777">
        <w:trPr>
          <w:trHeight w:hRule="exact" w:val="107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30EDE2C5" w14:textId="77777777" w:rsidR="007F4981" w:rsidRPr="001B427F" w:rsidRDefault="001B427F">
            <w:pPr>
              <w:spacing w:before="45" w:line="308" w:lineRule="auto"/>
              <w:ind w:left="145" w:right="4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B427F">
              <w:rPr>
                <w:rFonts w:asciiTheme="minorHAnsi" w:hAnsiTheme="minorHAnsi" w:cstheme="minorHAnsi"/>
                <w:sz w:val="22"/>
                <w:szCs w:val="22"/>
              </w:rPr>
              <w:t xml:space="preserve">category 1 category 2 category </w:t>
            </w:r>
            <w:r w:rsidRPr="001B427F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1B427F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312174E9" w14:textId="77777777" w:rsidR="007F4981" w:rsidRPr="001B427F" w:rsidRDefault="001B427F">
            <w:pPr>
              <w:spacing w:before="45" w:line="308" w:lineRule="auto"/>
              <w:ind w:left="86" w:right="12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B427F">
              <w:rPr>
                <w:rFonts w:asciiTheme="minorHAnsi" w:hAnsiTheme="minorHAnsi" w:cstheme="minorHAnsi"/>
                <w:sz w:val="22"/>
                <w:szCs w:val="22"/>
              </w:rPr>
              <w:t>XXX, YYY, ZZZ XXX, YYY, ZZZ XXX,</w:t>
            </w:r>
            <w:r w:rsidRPr="001B427F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1B427F">
              <w:rPr>
                <w:rFonts w:asciiTheme="minorHAnsi" w:hAnsiTheme="minorHAnsi" w:cstheme="minorHAnsi"/>
                <w:sz w:val="22"/>
                <w:szCs w:val="22"/>
              </w:rPr>
              <w:t>YYY,</w:t>
            </w:r>
            <w:r w:rsidRPr="001B427F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1B427F">
              <w:rPr>
                <w:rFonts w:asciiTheme="minorHAnsi" w:hAnsiTheme="minorHAnsi" w:cstheme="minorHAnsi"/>
                <w:sz w:val="22"/>
                <w:szCs w:val="22"/>
              </w:rPr>
              <w:t>ZZZ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14:paraId="6B8EE436" w14:textId="77777777" w:rsidR="007F4981" w:rsidRPr="001B427F" w:rsidRDefault="001B427F">
            <w:pPr>
              <w:spacing w:before="45" w:line="308" w:lineRule="auto"/>
              <w:ind w:left="418" w:right="44" w:firstLine="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B427F">
              <w:rPr>
                <w:rFonts w:asciiTheme="minorHAnsi" w:hAnsiTheme="minorHAnsi" w:cstheme="minorHAnsi"/>
                <w:sz w:val="22"/>
                <w:szCs w:val="22"/>
              </w:rPr>
              <w:t xml:space="preserve">category 4 category 5 category </w:t>
            </w:r>
            <w:r w:rsidRPr="001B427F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1B427F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63D5D617" w14:textId="77777777" w:rsidR="007F4981" w:rsidRPr="001B427F" w:rsidRDefault="001B427F">
            <w:pPr>
              <w:spacing w:before="45" w:line="308" w:lineRule="auto"/>
              <w:ind w:left="82" w:right="19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B427F">
              <w:rPr>
                <w:rFonts w:asciiTheme="minorHAnsi" w:hAnsiTheme="minorHAnsi" w:cstheme="minorHAnsi"/>
                <w:sz w:val="22"/>
                <w:szCs w:val="22"/>
              </w:rPr>
              <w:t>XXX, YYY, ZZZ XXX, YYY, ZZZ XXX,</w:t>
            </w:r>
            <w:r w:rsidRPr="001B427F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1B427F">
              <w:rPr>
                <w:rFonts w:asciiTheme="minorHAnsi" w:hAnsiTheme="minorHAnsi" w:cstheme="minorHAnsi"/>
                <w:sz w:val="22"/>
                <w:szCs w:val="22"/>
              </w:rPr>
              <w:t>YYY,</w:t>
            </w:r>
            <w:r w:rsidRPr="001B427F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1B427F">
              <w:rPr>
                <w:rFonts w:asciiTheme="minorHAnsi" w:hAnsiTheme="minorHAnsi" w:cstheme="minorHAnsi"/>
                <w:sz w:val="22"/>
                <w:szCs w:val="22"/>
              </w:rPr>
              <w:t>ZZZ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D830E8B" w14:textId="77777777" w:rsidR="007F4981" w:rsidRPr="001B427F" w:rsidRDefault="007F498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B427F" w:rsidRPr="001B427F" w14:paraId="5262AAA9" w14:textId="77777777">
        <w:trPr>
          <w:trHeight w:hRule="exact" w:val="494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18075CA" w14:textId="77777777" w:rsidR="007F4981" w:rsidRPr="001B427F" w:rsidRDefault="007F498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4833AA56" w14:textId="77777777" w:rsidR="007F4981" w:rsidRPr="001B427F" w:rsidRDefault="001B427F">
            <w:pPr>
              <w:spacing w:before="98"/>
              <w:ind w:left="94"/>
              <w:rPr>
                <w:rFonts w:asciiTheme="minorHAnsi" w:hAnsiTheme="minorHAnsi" w:cstheme="minorHAnsi"/>
                <w:sz w:val="22"/>
                <w:szCs w:val="22"/>
              </w:rPr>
            </w:pPr>
            <w:r w:rsidRPr="001B427F">
              <w:rPr>
                <w:rFonts w:asciiTheme="minorHAnsi" w:hAnsiTheme="minorHAnsi" w:cstheme="minorHAnsi"/>
                <w:w w:val="110"/>
                <w:sz w:val="22"/>
                <w:szCs w:val="22"/>
              </w:rPr>
              <w:t>I</w:t>
            </w:r>
            <w:r w:rsidRPr="001B427F">
              <w:rPr>
                <w:rFonts w:asciiTheme="minorHAnsi" w:hAnsiTheme="minorHAnsi" w:cstheme="minorHAnsi"/>
                <w:spacing w:val="-8"/>
                <w:w w:val="110"/>
                <w:sz w:val="22"/>
                <w:szCs w:val="22"/>
              </w:rPr>
              <w:t>n</w:t>
            </w:r>
            <w:r w:rsidRPr="001B427F">
              <w:rPr>
                <w:rFonts w:asciiTheme="minorHAnsi" w:hAnsiTheme="minorHAnsi" w:cstheme="minorHAnsi"/>
                <w:w w:val="111"/>
                <w:sz w:val="22"/>
                <w:szCs w:val="22"/>
              </w:rPr>
              <w:t>terests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14:paraId="011A8AED" w14:textId="77777777" w:rsidR="007F4981" w:rsidRPr="001B427F" w:rsidRDefault="007F498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725045DD" w14:textId="77777777" w:rsidR="007F4981" w:rsidRPr="001B427F" w:rsidRDefault="007F498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C953017" w14:textId="77777777" w:rsidR="007F4981" w:rsidRPr="001B427F" w:rsidRDefault="007F498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B427F" w:rsidRPr="001B427F" w14:paraId="0F1B732B" w14:textId="77777777">
        <w:trPr>
          <w:trHeight w:hRule="exact" w:val="104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2E39FA19" w14:textId="77777777" w:rsidR="007F4981" w:rsidRPr="001B427F" w:rsidRDefault="001B427F">
            <w:pPr>
              <w:spacing w:before="45" w:line="308" w:lineRule="auto"/>
              <w:ind w:left="370" w:right="4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B427F">
              <w:rPr>
                <w:rFonts w:asciiTheme="minorHAnsi" w:hAnsiTheme="minorHAnsi" w:cstheme="minorHAnsi"/>
                <w:sz w:val="22"/>
                <w:szCs w:val="22"/>
              </w:rPr>
              <w:t>hob</w:t>
            </w:r>
            <w:r w:rsidRPr="001B427F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b</w:t>
            </w:r>
            <w:r w:rsidRPr="001B427F">
              <w:rPr>
                <w:rFonts w:asciiTheme="minorHAnsi" w:hAnsiTheme="minorHAnsi" w:cstheme="minorHAnsi"/>
                <w:sz w:val="22"/>
                <w:szCs w:val="22"/>
              </w:rPr>
              <w:t>y 1 hob</w:t>
            </w:r>
            <w:r w:rsidRPr="001B427F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b</w:t>
            </w:r>
            <w:r w:rsidRPr="001B427F">
              <w:rPr>
                <w:rFonts w:asciiTheme="minorHAnsi" w:hAnsiTheme="minorHAnsi" w:cstheme="minorHAnsi"/>
                <w:sz w:val="22"/>
                <w:szCs w:val="22"/>
              </w:rPr>
              <w:t>y 2 hob</w:t>
            </w:r>
            <w:r w:rsidRPr="001B427F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b</w:t>
            </w:r>
            <w:r w:rsidRPr="001B427F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1B427F">
              <w:rPr>
                <w:rFonts w:asciiTheme="minorHAnsi" w:hAnsiTheme="minorHAnsi" w:cstheme="minorHAnsi"/>
                <w:spacing w:val="52"/>
                <w:sz w:val="22"/>
                <w:szCs w:val="22"/>
              </w:rPr>
              <w:t xml:space="preserve"> </w:t>
            </w:r>
            <w:r w:rsidRPr="001B427F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013C6FB8" w14:textId="77777777" w:rsidR="007F4981" w:rsidRPr="001B427F" w:rsidRDefault="001B427F">
            <w:pPr>
              <w:spacing w:before="45" w:line="308" w:lineRule="auto"/>
              <w:ind w:left="94" w:right="184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B427F">
              <w:rPr>
                <w:rFonts w:asciiTheme="minorHAnsi" w:hAnsiTheme="minorHAnsi" w:cstheme="minorHAnsi"/>
                <w:w w:val="106"/>
                <w:sz w:val="22"/>
                <w:szCs w:val="22"/>
              </w:rPr>
              <w:t xml:space="preserve">Description </w:t>
            </w:r>
            <w:r w:rsidRPr="001B427F">
              <w:rPr>
                <w:rFonts w:asciiTheme="minorHAnsi" w:hAnsiTheme="minorHAnsi" w:cstheme="minorHAnsi"/>
                <w:w w:val="106"/>
                <w:sz w:val="22"/>
                <w:szCs w:val="22"/>
              </w:rPr>
              <w:t>Description Description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14:paraId="0696A922" w14:textId="77777777" w:rsidR="007F4981" w:rsidRPr="001B427F" w:rsidRDefault="007F498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5CE3352C" w14:textId="77777777" w:rsidR="007F4981" w:rsidRPr="001B427F" w:rsidRDefault="007F498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37BCAB0" w14:textId="77777777" w:rsidR="007F4981" w:rsidRPr="001B427F" w:rsidRDefault="007F498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B1DF910" w14:textId="77777777" w:rsidR="007F4981" w:rsidRPr="001B427F" w:rsidRDefault="007F4981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37E89662" w14:textId="77777777" w:rsidR="007F4981" w:rsidRPr="001B427F" w:rsidRDefault="001B427F">
      <w:pPr>
        <w:ind w:left="1423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w w:val="115"/>
          <w:sz w:val="22"/>
          <w:szCs w:val="22"/>
        </w:rPr>
        <w:t>Extra</w:t>
      </w:r>
      <w:r w:rsidRPr="001B427F">
        <w:rPr>
          <w:rFonts w:asciiTheme="minorHAnsi" w:hAnsiTheme="minorHAnsi" w:cstheme="minorHAnsi"/>
          <w:spacing w:val="10"/>
          <w:w w:val="11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1</w:t>
      </w:r>
    </w:p>
    <w:p w14:paraId="70DDF096" w14:textId="77777777" w:rsidR="007F4981" w:rsidRPr="001B427F" w:rsidRDefault="007F4981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0D63932C" w14:textId="77777777" w:rsidR="007F4981" w:rsidRPr="001B427F" w:rsidRDefault="001B427F">
      <w:pPr>
        <w:ind w:left="1423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eastAsia="Lucida Sans" w:hAnsiTheme="minorHAnsi" w:cstheme="minorHAnsi"/>
          <w:w w:val="169"/>
          <w:sz w:val="22"/>
          <w:szCs w:val="22"/>
        </w:rPr>
        <w:t>{</w:t>
      </w:r>
      <w:r w:rsidRPr="001B427F">
        <w:rPr>
          <w:rFonts w:asciiTheme="minorHAnsi" w:eastAsia="Lucida Sans" w:hAnsiTheme="minorHAnsi" w:cstheme="minorHAnsi"/>
          <w:spacing w:val="-45"/>
          <w:w w:val="16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Item</w:t>
      </w:r>
      <w:r w:rsidRPr="001B427F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1</w:t>
      </w:r>
    </w:p>
    <w:p w14:paraId="4011A905" w14:textId="77777777" w:rsidR="007F4981" w:rsidRPr="001B427F" w:rsidRDefault="001B427F">
      <w:pPr>
        <w:spacing w:before="65"/>
        <w:ind w:left="1423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eastAsia="Lucida Sans" w:hAnsiTheme="minorHAnsi" w:cstheme="minorHAnsi"/>
          <w:w w:val="169"/>
          <w:sz w:val="22"/>
          <w:szCs w:val="22"/>
        </w:rPr>
        <w:t>{</w:t>
      </w:r>
      <w:r w:rsidRPr="001B427F">
        <w:rPr>
          <w:rFonts w:asciiTheme="minorHAnsi" w:eastAsia="Lucida Sans" w:hAnsiTheme="minorHAnsi" w:cstheme="minorHAnsi"/>
          <w:spacing w:val="-45"/>
          <w:w w:val="16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Item</w:t>
      </w:r>
      <w:r w:rsidRPr="001B427F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2</w:t>
      </w:r>
    </w:p>
    <w:p w14:paraId="008DFAD7" w14:textId="77777777" w:rsidR="007F4981" w:rsidRPr="001B427F" w:rsidRDefault="001B427F">
      <w:pPr>
        <w:spacing w:before="85" w:line="256" w:lineRule="auto"/>
        <w:ind w:left="1616" w:right="106" w:hanging="193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eastAsia="Lucida Sans" w:hAnsiTheme="minorHAnsi" w:cstheme="minorHAnsi"/>
          <w:w w:val="169"/>
          <w:sz w:val="22"/>
          <w:szCs w:val="22"/>
        </w:rPr>
        <w:t>{</w:t>
      </w:r>
      <w:r w:rsidRPr="001B427F">
        <w:rPr>
          <w:rFonts w:asciiTheme="minorHAnsi" w:eastAsia="Lucida Sans" w:hAnsiTheme="minorHAnsi" w:cstheme="minorHAnsi"/>
          <w:spacing w:val="-45"/>
          <w:w w:val="16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Item </w:t>
      </w:r>
      <w:r w:rsidRPr="001B427F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3.  </w:t>
      </w:r>
      <w:r w:rsidRPr="001B427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This </w:t>
      </w:r>
      <w:r w:rsidRPr="001B427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item </w:t>
      </w:r>
      <w:r w:rsidRPr="001B427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is</w:t>
      </w:r>
      <w:r w:rsidRPr="001B427F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11"/>
          <w:sz w:val="22"/>
          <w:szCs w:val="22"/>
        </w:rPr>
        <w:t>particularly</w:t>
      </w:r>
      <w:r w:rsidRPr="001B427F">
        <w:rPr>
          <w:rFonts w:asciiTheme="minorHAnsi" w:hAnsiTheme="minorHAnsi" w:cstheme="minorHAnsi"/>
          <w:spacing w:val="33"/>
          <w:w w:val="11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long</w:t>
      </w:r>
      <w:r w:rsidRPr="001B427F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and </w:t>
      </w:r>
      <w:r w:rsidRPr="001B427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therefore </w:t>
      </w:r>
      <w:r w:rsidRPr="001B427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normally </w:t>
      </w:r>
      <w:r w:rsidRPr="001B427F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spans </w:t>
      </w:r>
      <w:r w:rsidRPr="001B427F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6"/>
          <w:w w:val="101"/>
          <w:sz w:val="22"/>
          <w:szCs w:val="22"/>
        </w:rPr>
        <w:t>o</w:t>
      </w:r>
      <w:r w:rsidRPr="001B427F">
        <w:rPr>
          <w:rFonts w:asciiTheme="minorHAnsi" w:hAnsiTheme="minorHAnsi" w:cstheme="minorHAnsi"/>
          <w:spacing w:val="-6"/>
          <w:w w:val="106"/>
          <w:sz w:val="22"/>
          <w:szCs w:val="22"/>
        </w:rPr>
        <w:t>v</w:t>
      </w:r>
      <w:r w:rsidRPr="001B427F">
        <w:rPr>
          <w:rFonts w:asciiTheme="minorHAnsi" w:hAnsiTheme="minorHAnsi" w:cstheme="minorHAnsi"/>
          <w:w w:val="108"/>
          <w:sz w:val="22"/>
          <w:szCs w:val="22"/>
        </w:rPr>
        <w:t xml:space="preserve">er </w:t>
      </w:r>
      <w:r w:rsidRPr="001B427F">
        <w:rPr>
          <w:rFonts w:asciiTheme="minorHAnsi" w:hAnsiTheme="minorHAnsi" w:cstheme="minorHAnsi"/>
          <w:sz w:val="22"/>
          <w:szCs w:val="22"/>
        </w:rPr>
        <w:t>se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1B427F">
        <w:rPr>
          <w:rFonts w:asciiTheme="minorHAnsi" w:hAnsiTheme="minorHAnsi" w:cstheme="minorHAnsi"/>
          <w:sz w:val="22"/>
          <w:szCs w:val="22"/>
        </w:rPr>
        <w:t>eral</w:t>
      </w:r>
      <w:r w:rsidRPr="001B427F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lines. </w:t>
      </w:r>
      <w:r w:rsidRPr="001B42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Did</w:t>
      </w:r>
      <w:r w:rsidRPr="001B427F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B427F">
        <w:rPr>
          <w:rFonts w:asciiTheme="minorHAnsi" w:hAnsiTheme="minorHAnsi" w:cstheme="minorHAnsi"/>
          <w:sz w:val="22"/>
          <w:szCs w:val="22"/>
        </w:rPr>
        <w:t>ou</w:t>
      </w:r>
      <w:r w:rsidRPr="001B427F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notice</w:t>
      </w:r>
      <w:r w:rsidRPr="001B427F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the</w:t>
      </w:r>
      <w:r w:rsidRPr="001B427F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9"/>
          <w:sz w:val="22"/>
          <w:szCs w:val="22"/>
        </w:rPr>
        <w:t>inde</w:t>
      </w:r>
      <w:r w:rsidRPr="001B427F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09"/>
          <w:sz w:val="22"/>
          <w:szCs w:val="22"/>
        </w:rPr>
        <w:t>tation</w:t>
      </w:r>
      <w:r w:rsidRPr="001B427F">
        <w:rPr>
          <w:rFonts w:asciiTheme="minorHAnsi" w:hAnsiTheme="minorHAnsi" w:cstheme="minorHAnsi"/>
          <w:spacing w:val="18"/>
          <w:w w:val="10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when</w:t>
      </w:r>
      <w:r w:rsidRPr="001B427F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the</w:t>
      </w:r>
      <w:r w:rsidRPr="001B427F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line</w:t>
      </w:r>
      <w:r w:rsidRPr="001B427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6"/>
          <w:sz w:val="22"/>
          <w:szCs w:val="22"/>
        </w:rPr>
        <w:t>wraps?</w:t>
      </w:r>
    </w:p>
    <w:p w14:paraId="61DCAB4C" w14:textId="77777777" w:rsidR="007F4981" w:rsidRPr="001B427F" w:rsidRDefault="007F4981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69A46E5B" w14:textId="77777777" w:rsidR="007F4981" w:rsidRPr="001B427F" w:rsidRDefault="001B427F">
      <w:pPr>
        <w:ind w:left="1423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w w:val="115"/>
          <w:sz w:val="22"/>
          <w:szCs w:val="22"/>
        </w:rPr>
        <w:t>Extra</w:t>
      </w:r>
      <w:r w:rsidRPr="001B427F">
        <w:rPr>
          <w:rFonts w:asciiTheme="minorHAnsi" w:hAnsiTheme="minorHAnsi" w:cstheme="minorHAnsi"/>
          <w:spacing w:val="10"/>
          <w:w w:val="11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2</w:t>
      </w:r>
    </w:p>
    <w:p w14:paraId="642A8601" w14:textId="77777777" w:rsidR="007F4981" w:rsidRPr="001B427F" w:rsidRDefault="007F4981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4E63B23F" w14:textId="77777777" w:rsidR="007F4981" w:rsidRPr="001B427F" w:rsidRDefault="001B427F">
      <w:pPr>
        <w:ind w:left="1423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eastAsia="Lucida Sans" w:hAnsiTheme="minorHAnsi" w:cstheme="minorHAnsi"/>
          <w:w w:val="169"/>
          <w:sz w:val="22"/>
          <w:szCs w:val="22"/>
        </w:rPr>
        <w:t>{</w:t>
      </w:r>
      <w:r w:rsidRPr="001B427F">
        <w:rPr>
          <w:rFonts w:asciiTheme="minorHAnsi" w:eastAsia="Lucida Sans" w:hAnsiTheme="minorHAnsi" w:cstheme="minorHAnsi"/>
          <w:spacing w:val="-45"/>
          <w:w w:val="16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Item</w:t>
      </w:r>
      <w:r w:rsidRPr="001B427F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1</w:t>
      </w:r>
      <w:r w:rsidRPr="001B427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</w:t>
      </w:r>
      <w:r w:rsidRPr="001B427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1B427F">
        <w:rPr>
          <w:rFonts w:asciiTheme="minorHAnsi" w:eastAsia="Lucida Sans" w:hAnsiTheme="minorHAnsi" w:cstheme="minorHAnsi"/>
          <w:w w:val="169"/>
          <w:sz w:val="22"/>
          <w:szCs w:val="22"/>
        </w:rPr>
        <w:t>{</w:t>
      </w:r>
      <w:r w:rsidRPr="001B427F">
        <w:rPr>
          <w:rFonts w:asciiTheme="minorHAnsi" w:eastAsia="Lucida Sans" w:hAnsiTheme="minorHAnsi" w:cstheme="minorHAnsi"/>
          <w:spacing w:val="-45"/>
          <w:w w:val="16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Item</w:t>
      </w:r>
      <w:r w:rsidRPr="001B427F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4</w:t>
      </w:r>
    </w:p>
    <w:p w14:paraId="61BA0B94" w14:textId="77777777" w:rsidR="007F4981" w:rsidRPr="001B427F" w:rsidRDefault="001B427F">
      <w:pPr>
        <w:spacing w:before="65"/>
        <w:ind w:left="1423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eastAsia="Lucida Sans" w:hAnsiTheme="minorHAnsi" w:cstheme="minorHAnsi"/>
          <w:w w:val="169"/>
          <w:sz w:val="22"/>
          <w:szCs w:val="22"/>
        </w:rPr>
        <w:t>{</w:t>
      </w:r>
      <w:r w:rsidRPr="001B427F">
        <w:rPr>
          <w:rFonts w:asciiTheme="minorHAnsi" w:eastAsia="Lucida Sans" w:hAnsiTheme="minorHAnsi" w:cstheme="minorHAnsi"/>
          <w:spacing w:val="-45"/>
          <w:w w:val="16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Item</w:t>
      </w:r>
      <w:r w:rsidRPr="001B427F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2                                                     </w:t>
      </w:r>
      <w:r w:rsidRPr="001B427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1B427F">
        <w:rPr>
          <w:rFonts w:asciiTheme="minorHAnsi" w:eastAsia="Lucida Sans" w:hAnsiTheme="minorHAnsi" w:cstheme="minorHAnsi"/>
          <w:w w:val="169"/>
          <w:sz w:val="22"/>
          <w:szCs w:val="22"/>
        </w:rPr>
        <w:t>{</w:t>
      </w:r>
      <w:r w:rsidRPr="001B427F">
        <w:rPr>
          <w:rFonts w:asciiTheme="minorHAnsi" w:eastAsia="Lucida Sans" w:hAnsiTheme="minorHAnsi" w:cstheme="minorHAnsi"/>
          <w:spacing w:val="-45"/>
          <w:w w:val="16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Item</w:t>
      </w:r>
      <w:r w:rsidRPr="001B427F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5[3]</w:t>
      </w:r>
    </w:p>
    <w:p w14:paraId="395B0DCC" w14:textId="77777777" w:rsidR="007F4981" w:rsidRPr="001B427F" w:rsidRDefault="001B427F">
      <w:pPr>
        <w:spacing w:before="85" w:line="257" w:lineRule="auto"/>
        <w:ind w:left="5453" w:right="74" w:hanging="4030"/>
        <w:jc w:val="both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eastAsia="Lucida Sans" w:hAnsiTheme="minorHAnsi" w:cstheme="minorHAnsi"/>
          <w:w w:val="169"/>
          <w:sz w:val="22"/>
          <w:szCs w:val="22"/>
        </w:rPr>
        <w:t>{</w:t>
      </w:r>
      <w:r w:rsidRPr="001B427F">
        <w:rPr>
          <w:rFonts w:asciiTheme="minorHAnsi" w:eastAsia="Lucida Sans" w:hAnsiTheme="minorHAnsi" w:cstheme="minorHAnsi"/>
          <w:spacing w:val="-45"/>
          <w:w w:val="16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Item</w:t>
      </w:r>
      <w:r w:rsidRPr="001B427F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3                                                     </w:t>
      </w:r>
      <w:r w:rsidRPr="001B427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1B427F">
        <w:rPr>
          <w:rFonts w:asciiTheme="minorHAnsi" w:eastAsia="Lucida Sans" w:hAnsiTheme="minorHAnsi" w:cstheme="minorHAnsi"/>
          <w:w w:val="169"/>
          <w:sz w:val="22"/>
          <w:szCs w:val="22"/>
        </w:rPr>
        <w:t>{</w:t>
      </w:r>
      <w:r w:rsidRPr="001B427F">
        <w:rPr>
          <w:rFonts w:asciiTheme="minorHAnsi" w:eastAsia="Lucida Sans" w:hAnsiTheme="minorHAnsi" w:cstheme="minorHAnsi"/>
          <w:spacing w:val="-45"/>
          <w:w w:val="16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Item </w:t>
      </w:r>
      <w:r w:rsidRPr="001B427F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6.  </w:t>
      </w:r>
      <w:r w:rsidRPr="001B427F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Li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1B427F">
        <w:rPr>
          <w:rFonts w:asciiTheme="minorHAnsi" w:hAnsiTheme="minorHAnsi" w:cstheme="minorHAnsi"/>
          <w:sz w:val="22"/>
          <w:szCs w:val="22"/>
        </w:rPr>
        <w:t xml:space="preserve">e </w:t>
      </w:r>
      <w:r w:rsidRPr="001B427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item </w:t>
      </w:r>
      <w:r w:rsidRPr="001B427F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3</w:t>
      </w:r>
      <w:r w:rsidRPr="001B427F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in </w:t>
      </w:r>
      <w:r w:rsidRPr="001B427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the </w:t>
      </w:r>
      <w:r w:rsidRPr="001B427F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3"/>
          <w:sz w:val="22"/>
          <w:szCs w:val="22"/>
        </w:rPr>
        <w:t xml:space="preserve">single </w:t>
      </w:r>
      <w:r w:rsidRPr="001B427F">
        <w:rPr>
          <w:rFonts w:asciiTheme="minorHAnsi" w:hAnsiTheme="minorHAnsi" w:cstheme="minorHAnsi"/>
          <w:sz w:val="22"/>
          <w:szCs w:val="22"/>
        </w:rPr>
        <w:t xml:space="preserve">column </w:t>
      </w:r>
      <w:r w:rsidRPr="001B427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list  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1B427F">
        <w:rPr>
          <w:rFonts w:asciiTheme="minorHAnsi" w:hAnsiTheme="minorHAnsi" w:cstheme="minorHAnsi"/>
          <w:sz w:val="22"/>
          <w:szCs w:val="22"/>
        </w:rPr>
        <w:t xml:space="preserve">efore, </w:t>
      </w:r>
      <w:r w:rsidRPr="001B42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this </w:t>
      </w:r>
      <w:r w:rsidRPr="001B427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item </w:t>
      </w:r>
      <w:r w:rsidRPr="001B427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is</w:t>
      </w:r>
      <w:r w:rsidRPr="001B427F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11"/>
          <w:sz w:val="22"/>
          <w:szCs w:val="22"/>
        </w:rPr>
        <w:t xml:space="preserve">par- </w:t>
      </w:r>
      <w:r w:rsidRPr="001B427F">
        <w:rPr>
          <w:rFonts w:asciiTheme="minorHAnsi" w:hAnsiTheme="minorHAnsi" w:cstheme="minorHAnsi"/>
          <w:w w:val="110"/>
          <w:sz w:val="22"/>
          <w:szCs w:val="22"/>
        </w:rPr>
        <w:t>ticularly</w:t>
      </w:r>
      <w:r w:rsidRPr="001B427F">
        <w:rPr>
          <w:rFonts w:asciiTheme="minorHAnsi" w:hAnsiTheme="minorHAnsi" w:cstheme="minorHAnsi"/>
          <w:spacing w:val="34"/>
          <w:w w:val="11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long  to </w:t>
      </w:r>
      <w:r w:rsidRPr="001B427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wrap </w:t>
      </w:r>
      <w:r w:rsidRPr="001B427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ov</w:t>
      </w:r>
      <w:r w:rsidRPr="001B427F">
        <w:rPr>
          <w:rFonts w:asciiTheme="minorHAnsi" w:hAnsiTheme="minorHAnsi" w:cstheme="minorHAnsi"/>
          <w:sz w:val="22"/>
          <w:szCs w:val="22"/>
        </w:rPr>
        <w:t xml:space="preserve">er 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3"/>
          <w:sz w:val="22"/>
          <w:szCs w:val="22"/>
        </w:rPr>
        <w:t>se</w:t>
      </w:r>
      <w:r w:rsidRPr="001B427F">
        <w:rPr>
          <w:rFonts w:asciiTheme="minorHAnsi" w:hAnsiTheme="minorHAnsi" w:cstheme="minorHAnsi"/>
          <w:spacing w:val="-6"/>
          <w:w w:val="103"/>
          <w:sz w:val="22"/>
          <w:szCs w:val="22"/>
        </w:rPr>
        <w:t>v</w:t>
      </w:r>
      <w:r w:rsidRPr="001B427F">
        <w:rPr>
          <w:rFonts w:asciiTheme="minorHAnsi" w:hAnsiTheme="minorHAnsi" w:cstheme="minorHAnsi"/>
          <w:w w:val="109"/>
          <w:sz w:val="22"/>
          <w:szCs w:val="22"/>
        </w:rPr>
        <w:t xml:space="preserve">eral </w:t>
      </w:r>
      <w:r w:rsidRPr="001B427F">
        <w:rPr>
          <w:rFonts w:asciiTheme="minorHAnsi" w:hAnsiTheme="minorHAnsi" w:cstheme="minorHAnsi"/>
          <w:w w:val="103"/>
          <w:sz w:val="22"/>
          <w:szCs w:val="22"/>
        </w:rPr>
        <w:t>lines.</w:t>
      </w:r>
    </w:p>
    <w:p w14:paraId="752D2D90" w14:textId="77777777" w:rsidR="007F4981" w:rsidRPr="001B427F" w:rsidRDefault="007F4981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6139E113" w14:textId="77777777" w:rsidR="007F4981" w:rsidRPr="001B427F" w:rsidRDefault="001B427F">
      <w:pPr>
        <w:ind w:left="1423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w w:val="104"/>
          <w:sz w:val="22"/>
          <w:szCs w:val="22"/>
        </w:rPr>
        <w:t>References</w:t>
      </w:r>
    </w:p>
    <w:p w14:paraId="047C882C" w14:textId="77777777" w:rsidR="007F4981" w:rsidRPr="001B427F" w:rsidRDefault="007F4981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3880B389" w14:textId="77777777" w:rsidR="007F4981" w:rsidRPr="001B427F" w:rsidRDefault="001B427F">
      <w:pPr>
        <w:spacing w:line="260" w:lineRule="exact"/>
        <w:ind w:left="1423"/>
        <w:rPr>
          <w:rFonts w:asciiTheme="minorHAnsi" w:hAnsiTheme="minorHAnsi" w:cstheme="minorHAnsi"/>
          <w:sz w:val="22"/>
          <w:szCs w:val="22"/>
        </w:rPr>
        <w:sectPr w:rsidR="007F4981" w:rsidRPr="001B427F">
          <w:pgSz w:w="11920" w:h="16840"/>
          <w:pgMar w:top="1480" w:right="1340" w:bottom="280" w:left="1500" w:header="720" w:footer="720" w:gutter="0"/>
          <w:cols w:space="720"/>
        </w:sectPr>
      </w:pPr>
      <w:r w:rsidRPr="001B427F">
        <w:rPr>
          <w:rFonts w:asciiTheme="minorHAnsi" w:hAnsiTheme="minorHAnsi" w:cstheme="minorHAnsi"/>
          <w:position w:val="-1"/>
          <w:sz w:val="22"/>
          <w:szCs w:val="22"/>
        </w:rPr>
        <w:t xml:space="preserve">Category </w:t>
      </w:r>
      <w:r w:rsidRPr="001B427F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position w:val="-1"/>
          <w:sz w:val="22"/>
          <w:szCs w:val="22"/>
        </w:rPr>
        <w:t xml:space="preserve">1            </w:t>
      </w:r>
      <w:r w:rsidRPr="001B427F">
        <w:rPr>
          <w:rFonts w:asciiTheme="minorHAnsi" w:hAnsiTheme="minorHAnsi" w:cstheme="minorHAnsi"/>
          <w:spacing w:val="54"/>
          <w:position w:val="-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position w:val="-1"/>
          <w:sz w:val="22"/>
          <w:szCs w:val="22"/>
        </w:rPr>
        <w:t xml:space="preserve">Category </w:t>
      </w:r>
      <w:r w:rsidRPr="001B427F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position w:val="-1"/>
          <w:sz w:val="22"/>
          <w:szCs w:val="22"/>
        </w:rPr>
        <w:t xml:space="preserve">2            </w:t>
      </w:r>
      <w:r w:rsidRPr="001B427F">
        <w:rPr>
          <w:rFonts w:asciiTheme="minorHAnsi" w:hAnsiTheme="minorHAnsi" w:cstheme="minorHAnsi"/>
          <w:spacing w:val="45"/>
          <w:position w:val="-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position w:val="-1"/>
          <w:sz w:val="22"/>
          <w:szCs w:val="22"/>
        </w:rPr>
        <w:t>All</w:t>
      </w:r>
      <w:r w:rsidRPr="001B427F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position w:val="-1"/>
          <w:sz w:val="22"/>
          <w:szCs w:val="22"/>
        </w:rPr>
        <w:t>the</w:t>
      </w:r>
      <w:r w:rsidRPr="001B427F">
        <w:rPr>
          <w:rFonts w:asciiTheme="minorHAnsi" w:hAnsiTheme="minorHAnsi" w:cstheme="minorHAnsi"/>
          <w:spacing w:val="50"/>
          <w:position w:val="-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position w:val="-1"/>
          <w:sz w:val="22"/>
          <w:szCs w:val="22"/>
        </w:rPr>
        <w:t>rest</w:t>
      </w:r>
      <w:r w:rsidRPr="001B427F">
        <w:rPr>
          <w:rFonts w:asciiTheme="minorHAnsi" w:hAnsiTheme="minorHAnsi" w:cstheme="minorHAnsi"/>
          <w:spacing w:val="49"/>
          <w:position w:val="-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position w:val="-1"/>
          <w:sz w:val="22"/>
          <w:szCs w:val="22"/>
        </w:rPr>
        <w:t>&amp;</w:t>
      </w:r>
      <w:r w:rsidRPr="001B427F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position w:val="-1"/>
          <w:sz w:val="22"/>
          <w:szCs w:val="22"/>
        </w:rPr>
        <w:t>some</w:t>
      </w:r>
      <w:r w:rsidRPr="001B427F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2"/>
          <w:position w:val="-1"/>
          <w:sz w:val="22"/>
          <w:szCs w:val="22"/>
        </w:rPr>
        <w:t>more</w:t>
      </w:r>
    </w:p>
    <w:p w14:paraId="3C746769" w14:textId="77777777" w:rsidR="007F4981" w:rsidRPr="001B427F" w:rsidRDefault="001B427F">
      <w:pPr>
        <w:spacing w:before="10"/>
        <w:ind w:left="1410" w:right="-53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eastAsia="Lucida Sans" w:hAnsiTheme="minorHAnsi" w:cstheme="minorHAnsi"/>
          <w:w w:val="169"/>
          <w:sz w:val="22"/>
          <w:szCs w:val="22"/>
        </w:rPr>
        <w:t>{</w:t>
      </w:r>
      <w:r w:rsidRPr="001B427F">
        <w:rPr>
          <w:rFonts w:asciiTheme="minorHAnsi" w:eastAsia="Lucida Sans" w:hAnsiTheme="minorHAnsi" w:cstheme="minorHAnsi"/>
          <w:spacing w:val="-9"/>
          <w:w w:val="16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1B427F">
        <w:rPr>
          <w:rFonts w:asciiTheme="minorHAnsi" w:hAnsiTheme="minorHAnsi" w:cstheme="minorHAnsi"/>
          <w:sz w:val="22"/>
          <w:szCs w:val="22"/>
        </w:rPr>
        <w:t xml:space="preserve">erson </w:t>
      </w:r>
      <w:r w:rsidRPr="001B42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1</w:t>
      </w:r>
    </w:p>
    <w:p w14:paraId="58AFFC69" w14:textId="77777777" w:rsidR="007F4981" w:rsidRPr="001B427F" w:rsidRDefault="001B427F">
      <w:pPr>
        <w:spacing w:before="10"/>
        <w:ind w:left="1410" w:right="-53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eastAsia="Lucida Sans" w:hAnsiTheme="minorHAnsi" w:cstheme="minorHAnsi"/>
          <w:w w:val="169"/>
          <w:sz w:val="22"/>
          <w:szCs w:val="22"/>
        </w:rPr>
        <w:t>{</w:t>
      </w:r>
      <w:r w:rsidRPr="001B427F">
        <w:rPr>
          <w:rFonts w:asciiTheme="minorHAnsi" w:eastAsia="Lucida Sans" w:hAnsiTheme="minorHAnsi" w:cstheme="minorHAnsi"/>
          <w:spacing w:val="-9"/>
          <w:w w:val="16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1B427F">
        <w:rPr>
          <w:rFonts w:asciiTheme="minorHAnsi" w:hAnsiTheme="minorHAnsi" w:cstheme="minorHAnsi"/>
          <w:sz w:val="22"/>
          <w:szCs w:val="22"/>
        </w:rPr>
        <w:t xml:space="preserve">erson </w:t>
      </w:r>
      <w:r w:rsidRPr="001B42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2</w:t>
      </w:r>
    </w:p>
    <w:p w14:paraId="72733D1B" w14:textId="77777777" w:rsidR="007F4981" w:rsidRPr="001B427F" w:rsidRDefault="001B427F">
      <w:pPr>
        <w:spacing w:before="10"/>
        <w:ind w:left="1410" w:right="-53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eastAsia="Lucida Sans" w:hAnsiTheme="minorHAnsi" w:cstheme="minorHAnsi"/>
          <w:w w:val="169"/>
          <w:sz w:val="22"/>
          <w:szCs w:val="22"/>
        </w:rPr>
        <w:t>{</w:t>
      </w:r>
      <w:r w:rsidRPr="001B427F">
        <w:rPr>
          <w:rFonts w:asciiTheme="minorHAnsi" w:eastAsia="Lucida Sans" w:hAnsiTheme="minorHAnsi" w:cstheme="minorHAnsi"/>
          <w:spacing w:val="-9"/>
          <w:w w:val="16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1B427F">
        <w:rPr>
          <w:rFonts w:asciiTheme="minorHAnsi" w:hAnsiTheme="minorHAnsi" w:cstheme="minorHAnsi"/>
          <w:sz w:val="22"/>
          <w:szCs w:val="22"/>
        </w:rPr>
        <w:t xml:space="preserve">erson </w:t>
      </w:r>
      <w:r w:rsidRPr="001B42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3</w:t>
      </w:r>
    </w:p>
    <w:p w14:paraId="49FC2367" w14:textId="77777777" w:rsidR="007F4981" w:rsidRPr="001B427F" w:rsidRDefault="001B427F">
      <w:pPr>
        <w:spacing w:before="18"/>
        <w:ind w:left="26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sz w:val="22"/>
          <w:szCs w:val="22"/>
        </w:rPr>
        <w:br w:type="column"/>
      </w:r>
      <w:r w:rsidRPr="001B427F">
        <w:rPr>
          <w:rFonts w:asciiTheme="minorHAnsi" w:hAnsiTheme="minorHAnsi" w:cstheme="minorHAnsi"/>
          <w:sz w:val="22"/>
          <w:szCs w:val="22"/>
        </w:rPr>
        <w:t xml:space="preserve">Amongst </w:t>
      </w:r>
      <w:r w:rsidRPr="001B427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7"/>
          <w:sz w:val="22"/>
          <w:szCs w:val="22"/>
        </w:rPr>
        <w:t>others:</w:t>
      </w:r>
    </w:p>
    <w:p w14:paraId="68E70427" w14:textId="77777777" w:rsidR="007F4981" w:rsidRPr="001B427F" w:rsidRDefault="001B427F">
      <w:pPr>
        <w:spacing w:before="10"/>
        <w:ind w:left="13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eastAsia="Lucida Sans" w:hAnsiTheme="minorHAnsi" w:cstheme="minorHAnsi"/>
          <w:w w:val="169"/>
          <w:sz w:val="22"/>
          <w:szCs w:val="22"/>
        </w:rPr>
        <w:t>{</w:t>
      </w:r>
      <w:r w:rsidRPr="001B427F">
        <w:rPr>
          <w:rFonts w:asciiTheme="minorHAnsi" w:eastAsia="Lucida Sans" w:hAnsiTheme="minorHAnsi" w:cstheme="minorHAnsi"/>
          <w:spacing w:val="-9"/>
          <w:w w:val="16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1B427F">
        <w:rPr>
          <w:rFonts w:asciiTheme="minorHAnsi" w:hAnsiTheme="minorHAnsi" w:cstheme="minorHAnsi"/>
          <w:sz w:val="22"/>
          <w:szCs w:val="22"/>
        </w:rPr>
        <w:t xml:space="preserve">erson </w:t>
      </w:r>
      <w:r w:rsidRPr="001B42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1,</w:t>
      </w:r>
      <w:r w:rsidRPr="001B427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10"/>
          <w:sz w:val="22"/>
          <w:szCs w:val="22"/>
        </w:rPr>
        <w:t>and</w:t>
      </w:r>
    </w:p>
    <w:p w14:paraId="01972EED" w14:textId="77777777" w:rsidR="007F4981" w:rsidRPr="001B427F" w:rsidRDefault="001B427F">
      <w:pPr>
        <w:spacing w:before="10"/>
        <w:ind w:left="13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eastAsia="Lucida Sans" w:hAnsiTheme="minorHAnsi" w:cstheme="minorHAnsi"/>
          <w:w w:val="169"/>
          <w:sz w:val="22"/>
          <w:szCs w:val="22"/>
        </w:rPr>
        <w:t>{</w:t>
      </w:r>
      <w:r w:rsidRPr="001B427F">
        <w:rPr>
          <w:rFonts w:asciiTheme="minorHAnsi" w:eastAsia="Lucida Sans" w:hAnsiTheme="minorHAnsi" w:cstheme="minorHAnsi"/>
          <w:spacing w:val="-9"/>
          <w:w w:val="16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1B427F">
        <w:rPr>
          <w:rFonts w:asciiTheme="minorHAnsi" w:hAnsiTheme="minorHAnsi" w:cstheme="minorHAnsi"/>
          <w:sz w:val="22"/>
          <w:szCs w:val="22"/>
        </w:rPr>
        <w:t xml:space="preserve">erson </w:t>
      </w:r>
      <w:r w:rsidRPr="001B42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2</w:t>
      </w:r>
    </w:p>
    <w:p w14:paraId="1FEFFD03" w14:textId="77777777" w:rsidR="007F4981" w:rsidRPr="001B427F" w:rsidRDefault="001B427F">
      <w:pPr>
        <w:tabs>
          <w:tab w:val="left" w:pos="820"/>
        </w:tabs>
        <w:spacing w:before="18" w:line="257" w:lineRule="auto"/>
        <w:ind w:left="26" w:right="-38" w:hanging="26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sz w:val="22"/>
          <w:szCs w:val="22"/>
        </w:rPr>
        <w:t>(more</w:t>
      </w:r>
      <w:r w:rsidRPr="001B427F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ab/>
        <w:t>u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1B427F">
        <w:rPr>
          <w:rFonts w:asciiTheme="minorHAnsi" w:hAnsiTheme="minorHAnsi" w:cstheme="minorHAnsi"/>
          <w:sz w:val="22"/>
          <w:szCs w:val="22"/>
        </w:rPr>
        <w:t xml:space="preserve">on    </w:t>
      </w:r>
      <w:r w:rsidRPr="001B427F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6"/>
          <w:sz w:val="22"/>
          <w:szCs w:val="22"/>
        </w:rPr>
        <w:t xml:space="preserve">re- </w:t>
      </w:r>
      <w:r w:rsidRPr="001B427F">
        <w:rPr>
          <w:rFonts w:asciiTheme="minorHAnsi" w:hAnsiTheme="minorHAnsi" w:cstheme="minorHAnsi"/>
          <w:w w:val="109"/>
          <w:sz w:val="22"/>
          <w:szCs w:val="22"/>
        </w:rPr>
        <w:t>quest)</w:t>
      </w:r>
    </w:p>
    <w:p w14:paraId="54CA176F" w14:textId="77777777" w:rsidR="007F4981" w:rsidRPr="001B427F" w:rsidRDefault="001B427F">
      <w:pPr>
        <w:spacing w:before="7" w:line="260" w:lineRule="exact"/>
        <w:ind w:right="74"/>
        <w:rPr>
          <w:rFonts w:asciiTheme="minorHAnsi" w:hAnsiTheme="minorHAnsi" w:cstheme="minorHAnsi"/>
          <w:sz w:val="22"/>
          <w:szCs w:val="22"/>
        </w:rPr>
        <w:sectPr w:rsidR="007F4981" w:rsidRPr="001B427F">
          <w:type w:val="continuous"/>
          <w:pgSz w:w="11920" w:h="16840"/>
          <w:pgMar w:top="1560" w:right="1340" w:bottom="280" w:left="1500" w:header="720" w:footer="720" w:gutter="0"/>
          <w:cols w:num="3" w:space="720" w:equalWidth="0">
            <w:col w:w="2463" w:space="897"/>
            <w:col w:w="1846" w:space="143"/>
            <w:col w:w="3731"/>
          </w:cols>
        </w:sectPr>
      </w:pPr>
      <w:r w:rsidRPr="001B427F">
        <w:rPr>
          <w:rFonts w:asciiTheme="minorHAnsi" w:hAnsiTheme="minorHAnsi" w:cstheme="minorHAnsi"/>
          <w:sz w:val="22"/>
          <w:szCs w:val="22"/>
        </w:rPr>
        <w:br w:type="column"/>
      </w:r>
      <w:r w:rsidRPr="001B427F">
        <w:rPr>
          <w:rFonts w:asciiTheme="minorHAnsi" w:eastAsia="Comic Sans MS" w:hAnsiTheme="minorHAnsi" w:cstheme="minorHAnsi"/>
          <w:i/>
          <w:w w:val="89"/>
          <w:sz w:val="22"/>
          <w:szCs w:val="22"/>
        </w:rPr>
        <w:t>That</w:t>
      </w:r>
      <w:r w:rsidRPr="001B427F">
        <w:rPr>
          <w:rFonts w:asciiTheme="minorHAnsi" w:eastAsia="Comic Sans MS" w:hAnsiTheme="minorHAnsi" w:cstheme="minorHAnsi"/>
          <w:i/>
          <w:spacing w:val="21"/>
          <w:w w:val="8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1B427F">
        <w:rPr>
          <w:rFonts w:asciiTheme="minorHAnsi" w:hAnsiTheme="minorHAnsi" w:cstheme="minorHAnsi"/>
          <w:sz w:val="22"/>
          <w:szCs w:val="22"/>
        </w:rPr>
        <w:t>erson,</w:t>
      </w:r>
      <w:r w:rsidRPr="001B427F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and</w:t>
      </w:r>
      <w:r w:rsidRPr="001B427F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b/>
          <w:w w:val="117"/>
          <w:sz w:val="22"/>
          <w:szCs w:val="22"/>
        </w:rPr>
        <w:t xml:space="preserve">those </w:t>
      </w:r>
      <w:r w:rsidRPr="001B427F">
        <w:rPr>
          <w:rFonts w:asciiTheme="minorHAnsi" w:hAnsiTheme="minorHAnsi" w:cstheme="minorHAnsi"/>
          <w:sz w:val="22"/>
          <w:szCs w:val="22"/>
        </w:rPr>
        <w:t>also</w:t>
      </w:r>
      <w:r w:rsidRPr="001B427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(all</w:t>
      </w:r>
      <w:r w:rsidRPr="001B427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6"/>
          <w:w w:val="109"/>
          <w:sz w:val="22"/>
          <w:szCs w:val="22"/>
        </w:rPr>
        <w:t>a</w:t>
      </w:r>
      <w:r w:rsidRPr="001B427F">
        <w:rPr>
          <w:rFonts w:asciiTheme="minorHAnsi" w:hAnsiTheme="minorHAnsi" w:cstheme="minorHAnsi"/>
          <w:spacing w:val="-12"/>
          <w:w w:val="102"/>
          <w:sz w:val="22"/>
          <w:szCs w:val="22"/>
        </w:rPr>
        <w:t>v</w:t>
      </w:r>
      <w:r w:rsidRPr="001B427F">
        <w:rPr>
          <w:rFonts w:asciiTheme="minorHAnsi" w:hAnsiTheme="minorHAnsi" w:cstheme="minorHAnsi"/>
          <w:w w:val="101"/>
          <w:sz w:val="22"/>
          <w:szCs w:val="22"/>
        </w:rPr>
        <w:t xml:space="preserve">ail- </w:t>
      </w:r>
      <w:r w:rsidRPr="001B427F">
        <w:rPr>
          <w:rFonts w:asciiTheme="minorHAnsi" w:hAnsiTheme="minorHAnsi" w:cstheme="minorHAnsi"/>
          <w:sz w:val="22"/>
          <w:szCs w:val="22"/>
        </w:rPr>
        <w:t>able</w:t>
      </w:r>
      <w:r w:rsidRPr="001B427F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u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1B427F">
        <w:rPr>
          <w:rFonts w:asciiTheme="minorHAnsi" w:hAnsiTheme="minorHAnsi" w:cstheme="minorHAnsi"/>
          <w:sz w:val="22"/>
          <w:szCs w:val="22"/>
        </w:rPr>
        <w:t>on</w:t>
      </w:r>
      <w:r w:rsidRPr="001B427F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9"/>
          <w:sz w:val="22"/>
          <w:szCs w:val="22"/>
        </w:rPr>
        <w:t>request).</w:t>
      </w:r>
    </w:p>
    <w:p w14:paraId="67F1DD45" w14:textId="77777777" w:rsidR="007F4981" w:rsidRPr="001B427F" w:rsidRDefault="001B427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sz w:val="22"/>
          <w:szCs w:val="22"/>
        </w:rPr>
        <w:pict w14:anchorId="22E506F9">
          <v:group id="_x0000_s1040" style="position:absolute;margin-left:74.4pt;margin-top:699.45pt;width:62.75pt;height:0;z-index:-251652096;mso-position-horizontal-relative:page;mso-position-vertical-relative:page" coordorigin="1488,13989" coordsize="1255,0">
            <v:shape id="_x0000_s1041" style="position:absolute;left:1488;top:13989;width:1255;height:0" coordorigin="1488,13989" coordsize="1255,0" path="m1488,13989r1256,e" filled="f" strokecolor="#59b24c" strokeweight="1.60936mm">
              <v:path arrowok="t"/>
            </v:shape>
            <w10:wrap anchorx="page" anchory="page"/>
          </v:group>
        </w:pict>
      </w:r>
      <w:r w:rsidRPr="001B427F">
        <w:rPr>
          <w:rFonts w:asciiTheme="minorHAnsi" w:hAnsiTheme="minorHAnsi" w:cstheme="minorHAnsi"/>
          <w:sz w:val="22"/>
          <w:szCs w:val="22"/>
        </w:rPr>
        <w:pict w14:anchorId="4749523A">
          <v:group id="_x0000_s1038" style="position:absolute;margin-left:74.4pt;margin-top:572.55pt;width:62.75pt;height:0;z-index:-251653120;mso-position-horizontal-relative:page;mso-position-vertical-relative:page" coordorigin="1488,11451" coordsize="1255,0">
            <v:shape id="_x0000_s1039" style="position:absolute;left:1488;top:11451;width:1255;height:0" coordorigin="1488,11451" coordsize="1255,0" path="m1488,11451r1256,e" filled="f" strokecolor="#59b24c" strokeweight="1.60936mm">
              <v:path arrowok="t"/>
            </v:shape>
            <w10:wrap anchorx="page" anchory="page"/>
          </v:group>
        </w:pict>
      </w:r>
      <w:r w:rsidRPr="001B427F">
        <w:rPr>
          <w:rFonts w:asciiTheme="minorHAnsi" w:hAnsiTheme="minorHAnsi" w:cstheme="minorHAnsi"/>
          <w:sz w:val="22"/>
          <w:szCs w:val="22"/>
        </w:rPr>
        <w:pict w14:anchorId="62E457C1">
          <v:group id="_x0000_s1036" style="position:absolute;margin-left:74.4pt;margin-top:456.5pt;width:62.75pt;height:0;z-index:-251654144;mso-position-horizontal-relative:page;mso-position-vertical-relative:page" coordorigin="1488,9130" coordsize="1255,0">
            <v:shape id="_x0000_s1037" style="position:absolute;left:1488;top:9130;width:1255;height:0" coordorigin="1488,9130" coordsize="1255,0" path="m1488,9130r1256,e" filled="f" strokecolor="#59b24c" strokeweight="1.60936mm">
              <v:path arrowok="t"/>
            </v:shape>
            <w10:wrap anchorx="page" anchory="page"/>
          </v:group>
        </w:pict>
      </w:r>
      <w:r w:rsidRPr="001B427F">
        <w:rPr>
          <w:rFonts w:asciiTheme="minorHAnsi" w:hAnsiTheme="minorHAnsi" w:cstheme="minorHAnsi"/>
          <w:sz w:val="22"/>
          <w:szCs w:val="22"/>
        </w:rPr>
        <w:pict w14:anchorId="6D077B66">
          <v:group id="_x0000_s1034" style="position:absolute;margin-left:74.4pt;margin-top:365.4pt;width:62.75pt;height:0;z-index:-251655168;mso-position-horizontal-relative:page;mso-position-vertical-relative:page" coordorigin="1488,7308" coordsize="1255,0">
            <v:shape id="_x0000_s1035" style="position:absolute;left:1488;top:7308;width:1255;height:0" coordorigin="1488,7308" coordsize="1255,0" path="m1488,7308r1256,e" filled="f" strokecolor="#59b24c" strokeweight="1.60936mm">
              <v:path arrowok="t"/>
            </v:shape>
            <w10:wrap anchorx="page" anchory="page"/>
          </v:group>
        </w:pict>
      </w:r>
      <w:r w:rsidRPr="001B427F">
        <w:rPr>
          <w:rFonts w:asciiTheme="minorHAnsi" w:hAnsiTheme="minorHAnsi" w:cstheme="minorHAnsi"/>
          <w:sz w:val="22"/>
          <w:szCs w:val="22"/>
        </w:rPr>
        <w:pict w14:anchorId="5315F4A9">
          <v:group id="_x0000_s1032" style="position:absolute;margin-left:74.4pt;margin-top:286.95pt;width:62.75pt;height:0;z-index:-251656192;mso-position-horizontal-relative:page;mso-position-vertical-relative:page" coordorigin="1488,5739" coordsize="1255,0">
            <v:shape id="_x0000_s1033" style="position:absolute;left:1488;top:5739;width:1255;height:0" coordorigin="1488,5739" coordsize="1255,0" path="m1488,5739r1256,e" filled="f" strokecolor="#59b24c" strokeweight="1.60936mm">
              <v:path arrowok="t"/>
            </v:shape>
            <w10:wrap anchorx="page" anchory="page"/>
          </v:group>
        </w:pict>
      </w:r>
      <w:r w:rsidRPr="001B427F">
        <w:rPr>
          <w:rFonts w:asciiTheme="minorHAnsi" w:hAnsiTheme="minorHAnsi" w:cstheme="minorHAnsi"/>
          <w:sz w:val="22"/>
          <w:szCs w:val="22"/>
        </w:rPr>
        <w:pict w14:anchorId="0C57D3EF">
          <v:group id="_x0000_s1030" style="position:absolute;margin-left:74.4pt;margin-top:208.45pt;width:62.75pt;height:0;z-index:-251657216;mso-position-horizontal-relative:page;mso-position-vertical-relative:page" coordorigin="1488,4169" coordsize="1255,0">
            <v:shape id="_x0000_s1031" style="position:absolute;left:1488;top:4169;width:1255;height:0" coordorigin="1488,4169" coordsize="1255,0" path="m1488,4169r1256,e" filled="f" strokecolor="#59b24c" strokeweight="1.60936mm">
              <v:path arrowok="t"/>
            </v:shape>
            <w10:wrap anchorx="page" anchory="page"/>
          </v:group>
        </w:pict>
      </w:r>
      <w:r w:rsidRPr="001B427F">
        <w:rPr>
          <w:rFonts w:asciiTheme="minorHAnsi" w:hAnsiTheme="minorHAnsi" w:cstheme="minorHAnsi"/>
          <w:sz w:val="22"/>
          <w:szCs w:val="22"/>
        </w:rPr>
        <w:pict w14:anchorId="206A37D1">
          <v:group id="_x0000_s1028" style="position:absolute;margin-left:74.4pt;margin-top:129.95pt;width:62.75pt;height:0;z-index:-251658240;mso-position-horizontal-relative:page;mso-position-vertical-relative:page" coordorigin="1488,2599" coordsize="1255,0">
            <v:shape id="_x0000_s1029" style="position:absolute;left:1488;top:2599;width:1255;height:0" coordorigin="1488,2599" coordsize="1255,0" path="m1488,2599r1256,e" filled="f" strokecolor="#59b24c" strokeweight="1.60936mm">
              <v:path arrowok="t"/>
            </v:shape>
            <w10:wrap anchorx="page" anchory="page"/>
          </v:group>
        </w:pict>
      </w:r>
    </w:p>
    <w:p w14:paraId="44C27D6D" w14:textId="77777777" w:rsidR="007F4981" w:rsidRPr="001B427F" w:rsidRDefault="007F4981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7452A4DF" w14:textId="77777777" w:rsidR="007F4981" w:rsidRPr="001B427F" w:rsidRDefault="001B427F">
      <w:pPr>
        <w:spacing w:before="28"/>
        <w:ind w:left="1423"/>
        <w:rPr>
          <w:rFonts w:asciiTheme="minorHAnsi" w:hAnsiTheme="minorHAnsi" w:cstheme="minorHAnsi"/>
          <w:sz w:val="22"/>
          <w:szCs w:val="22"/>
        </w:rPr>
        <w:sectPr w:rsidR="007F4981" w:rsidRPr="001B427F">
          <w:type w:val="continuous"/>
          <w:pgSz w:w="11920" w:h="16840"/>
          <w:pgMar w:top="1560" w:right="1340" w:bottom="280" w:left="1500" w:header="720" w:footer="720" w:gutter="0"/>
          <w:cols w:space="720"/>
        </w:sectPr>
      </w:pPr>
      <w:r w:rsidRPr="001B427F">
        <w:rPr>
          <w:rFonts w:asciiTheme="minorHAnsi" w:hAnsiTheme="minorHAnsi" w:cstheme="minorHAnsi"/>
          <w:w w:val="109"/>
          <w:sz w:val="22"/>
          <w:szCs w:val="22"/>
        </w:rPr>
        <w:t>Publications</w:t>
      </w:r>
    </w:p>
    <w:p w14:paraId="218BFCE5" w14:textId="77777777" w:rsidR="007F4981" w:rsidRPr="001B427F" w:rsidRDefault="007F4981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127196AA" w14:textId="77777777" w:rsidR="007F4981" w:rsidRPr="001B427F" w:rsidRDefault="001B427F">
      <w:pPr>
        <w:spacing w:line="427" w:lineRule="auto"/>
        <w:ind w:left="833" w:right="5137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sz w:val="22"/>
          <w:szCs w:val="22"/>
        </w:rPr>
        <w:t xml:space="preserve">[1] </w:t>
      </w:r>
      <w:r w:rsidRPr="001B427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John </w:t>
      </w:r>
      <w:r w:rsidRPr="001B427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D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1B427F">
        <w:rPr>
          <w:rFonts w:asciiTheme="minorHAnsi" w:hAnsiTheme="minorHAnsi" w:cstheme="minorHAnsi"/>
          <w:sz w:val="22"/>
          <w:szCs w:val="22"/>
        </w:rPr>
        <w:t>e.</w:t>
      </w:r>
      <w:r w:rsidRPr="001B427F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Title, </w:t>
      </w:r>
      <w:r w:rsidRPr="001B427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6"/>
          <w:w w:val="104"/>
          <w:sz w:val="22"/>
          <w:szCs w:val="22"/>
        </w:rPr>
        <w:t>y</w:t>
      </w:r>
      <w:r w:rsidRPr="001B427F">
        <w:rPr>
          <w:rFonts w:asciiTheme="minorHAnsi" w:hAnsiTheme="minorHAnsi" w:cstheme="minorHAnsi"/>
          <w:w w:val="108"/>
          <w:sz w:val="22"/>
          <w:szCs w:val="22"/>
        </w:rPr>
        <w:t xml:space="preserve">ear. </w:t>
      </w:r>
      <w:r w:rsidRPr="001B427F">
        <w:rPr>
          <w:rFonts w:asciiTheme="minorHAnsi" w:hAnsiTheme="minorHAnsi" w:cstheme="minorHAnsi"/>
          <w:sz w:val="22"/>
          <w:szCs w:val="22"/>
        </w:rPr>
        <w:t xml:space="preserve">[2] </w:t>
      </w:r>
      <w:r w:rsidRPr="001B427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John </w:t>
      </w:r>
      <w:r w:rsidRPr="001B427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D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1B427F">
        <w:rPr>
          <w:rFonts w:asciiTheme="minorHAnsi" w:hAnsiTheme="minorHAnsi" w:cstheme="minorHAnsi"/>
          <w:sz w:val="22"/>
          <w:szCs w:val="22"/>
        </w:rPr>
        <w:t>e.</w:t>
      </w:r>
      <w:r w:rsidRPr="001B427F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Title, </w:t>
      </w:r>
      <w:r w:rsidRPr="001B427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6"/>
          <w:w w:val="104"/>
          <w:sz w:val="22"/>
          <w:szCs w:val="22"/>
        </w:rPr>
        <w:t>y</w:t>
      </w:r>
      <w:r w:rsidRPr="001B427F">
        <w:rPr>
          <w:rFonts w:asciiTheme="minorHAnsi" w:hAnsiTheme="minorHAnsi" w:cstheme="minorHAnsi"/>
          <w:w w:val="108"/>
          <w:sz w:val="22"/>
          <w:szCs w:val="22"/>
        </w:rPr>
        <w:t>ear.</w:t>
      </w:r>
    </w:p>
    <w:p w14:paraId="2AADB773" w14:textId="77777777" w:rsidR="007F4981" w:rsidRPr="001B427F" w:rsidRDefault="001B427F">
      <w:pPr>
        <w:spacing w:line="260" w:lineRule="exact"/>
        <w:ind w:left="833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position w:val="1"/>
          <w:sz w:val="22"/>
          <w:szCs w:val="22"/>
        </w:rPr>
        <w:t xml:space="preserve">[3] </w:t>
      </w:r>
      <w:r w:rsidRPr="001B427F">
        <w:rPr>
          <w:rFonts w:asciiTheme="minorHAnsi" w:hAnsiTheme="minorHAnsi" w:cstheme="minorHAnsi"/>
          <w:spacing w:val="41"/>
          <w:position w:val="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position w:val="1"/>
          <w:sz w:val="22"/>
          <w:szCs w:val="22"/>
        </w:rPr>
        <w:t xml:space="preserve">John </w:t>
      </w:r>
      <w:r w:rsidRPr="001B427F">
        <w:rPr>
          <w:rFonts w:asciiTheme="minorHAnsi" w:hAnsiTheme="minorHAnsi" w:cstheme="minorHAnsi"/>
          <w:spacing w:val="8"/>
          <w:position w:val="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position w:val="1"/>
          <w:sz w:val="22"/>
          <w:szCs w:val="22"/>
        </w:rPr>
        <w:t>D</w:t>
      </w:r>
      <w:r w:rsidRPr="001B427F">
        <w:rPr>
          <w:rFonts w:asciiTheme="minorHAnsi" w:hAnsiTheme="minorHAnsi" w:cstheme="minorHAnsi"/>
          <w:spacing w:val="6"/>
          <w:position w:val="1"/>
          <w:sz w:val="22"/>
          <w:szCs w:val="22"/>
        </w:rPr>
        <w:t>o</w:t>
      </w:r>
      <w:r w:rsidRPr="001B427F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1B427F">
        <w:rPr>
          <w:rFonts w:asciiTheme="minorHAnsi" w:hAnsiTheme="minorHAnsi" w:cstheme="minorHAnsi"/>
          <w:spacing w:val="22"/>
          <w:position w:val="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position w:val="1"/>
          <w:sz w:val="22"/>
          <w:szCs w:val="22"/>
        </w:rPr>
        <w:t>and</w:t>
      </w:r>
      <w:r w:rsidRPr="001B427F">
        <w:rPr>
          <w:rFonts w:asciiTheme="minorHAnsi" w:hAnsiTheme="minorHAnsi" w:cstheme="minorHAnsi"/>
          <w:spacing w:val="49"/>
          <w:position w:val="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6"/>
          <w:position w:val="1"/>
          <w:sz w:val="22"/>
          <w:szCs w:val="22"/>
        </w:rPr>
        <w:t>A</w:t>
      </w:r>
      <w:r w:rsidRPr="001B427F">
        <w:rPr>
          <w:rFonts w:asciiTheme="minorHAnsi" w:hAnsiTheme="minorHAnsi" w:cstheme="minorHAnsi"/>
          <w:position w:val="1"/>
          <w:sz w:val="22"/>
          <w:szCs w:val="22"/>
        </w:rPr>
        <w:t xml:space="preserve">uthor </w:t>
      </w:r>
      <w:r w:rsidRPr="001B427F">
        <w:rPr>
          <w:rFonts w:asciiTheme="minorHAnsi" w:hAnsiTheme="minorHAnsi" w:cstheme="minorHAnsi"/>
          <w:spacing w:val="22"/>
          <w:position w:val="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position w:val="1"/>
          <w:sz w:val="22"/>
          <w:szCs w:val="22"/>
        </w:rPr>
        <w:t>1.</w:t>
      </w:r>
      <w:r w:rsidRPr="001B427F">
        <w:rPr>
          <w:rFonts w:asciiTheme="minorHAnsi" w:hAnsiTheme="minorHAnsi" w:cstheme="minorHAnsi"/>
          <w:spacing w:val="45"/>
          <w:position w:val="1"/>
          <w:sz w:val="22"/>
          <w:szCs w:val="22"/>
        </w:rPr>
        <w:t xml:space="preserve"> </w:t>
      </w:r>
      <w:r w:rsidRPr="001B427F">
        <w:rPr>
          <w:rFonts w:asciiTheme="minorHAnsi" w:eastAsia="Comic Sans MS" w:hAnsiTheme="minorHAnsi" w:cstheme="minorHAnsi"/>
          <w:i/>
          <w:position w:val="1"/>
          <w:sz w:val="22"/>
          <w:szCs w:val="22"/>
        </w:rPr>
        <w:t>Title</w:t>
      </w:r>
      <w:r w:rsidRPr="001B427F">
        <w:rPr>
          <w:rFonts w:asciiTheme="minorHAnsi" w:hAnsiTheme="minorHAnsi" w:cstheme="minorHAnsi"/>
          <w:position w:val="1"/>
          <w:sz w:val="22"/>
          <w:szCs w:val="22"/>
        </w:rPr>
        <w:t>.</w:t>
      </w:r>
      <w:r w:rsidRPr="001B427F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8"/>
          <w:position w:val="1"/>
          <w:sz w:val="22"/>
          <w:szCs w:val="22"/>
        </w:rPr>
        <w:t>Publisher,</w:t>
      </w:r>
      <w:r w:rsidRPr="001B427F">
        <w:rPr>
          <w:rFonts w:asciiTheme="minorHAnsi" w:hAnsiTheme="minorHAnsi" w:cstheme="minorHAnsi"/>
          <w:spacing w:val="13"/>
          <w:w w:val="108"/>
          <w:position w:val="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position w:val="1"/>
          <w:sz w:val="22"/>
          <w:szCs w:val="22"/>
        </w:rPr>
        <w:t xml:space="preserve">edition </w:t>
      </w:r>
      <w:r w:rsidRPr="001B427F">
        <w:rPr>
          <w:rFonts w:asciiTheme="minorHAnsi" w:hAnsiTheme="minorHAnsi" w:cstheme="minorHAnsi"/>
          <w:spacing w:val="6"/>
          <w:position w:val="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position w:val="1"/>
          <w:sz w:val="22"/>
          <w:szCs w:val="22"/>
        </w:rPr>
        <w:t xml:space="preserve">edition, </w:t>
      </w:r>
      <w:r w:rsidRPr="001B427F">
        <w:rPr>
          <w:rFonts w:asciiTheme="minorHAnsi" w:hAnsiTheme="minorHAnsi" w:cstheme="minorHAnsi"/>
          <w:spacing w:val="9"/>
          <w:position w:val="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6"/>
          <w:w w:val="104"/>
          <w:position w:val="1"/>
          <w:sz w:val="22"/>
          <w:szCs w:val="22"/>
        </w:rPr>
        <w:t>y</w:t>
      </w:r>
      <w:r w:rsidRPr="001B427F">
        <w:rPr>
          <w:rFonts w:asciiTheme="minorHAnsi" w:hAnsiTheme="minorHAnsi" w:cstheme="minorHAnsi"/>
          <w:w w:val="108"/>
          <w:position w:val="1"/>
          <w:sz w:val="22"/>
          <w:szCs w:val="22"/>
        </w:rPr>
        <w:t>ear.</w:t>
      </w:r>
    </w:p>
    <w:p w14:paraId="65637963" w14:textId="77777777" w:rsidR="007F4981" w:rsidRPr="001B427F" w:rsidRDefault="007F4981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3434B72A" w14:textId="77777777" w:rsidR="007F4981" w:rsidRPr="001B427F" w:rsidRDefault="001B427F">
      <w:pPr>
        <w:spacing w:line="381" w:lineRule="auto"/>
        <w:ind w:left="833" w:right="1214"/>
        <w:rPr>
          <w:rFonts w:asciiTheme="minorHAnsi" w:hAnsiTheme="minorHAnsi" w:cstheme="minorHAnsi"/>
          <w:sz w:val="22"/>
          <w:szCs w:val="22"/>
        </w:rPr>
        <w:sectPr w:rsidR="007F4981" w:rsidRPr="001B427F">
          <w:pgSz w:w="11920" w:h="16840"/>
          <w:pgMar w:top="1560" w:right="1680" w:bottom="280" w:left="1680" w:header="720" w:footer="720" w:gutter="0"/>
          <w:cols w:space="720"/>
        </w:sectPr>
      </w:pPr>
      <w:r w:rsidRPr="001B427F">
        <w:rPr>
          <w:rFonts w:asciiTheme="minorHAnsi" w:hAnsiTheme="minorHAnsi" w:cstheme="minorHAnsi"/>
          <w:sz w:val="22"/>
          <w:szCs w:val="22"/>
        </w:rPr>
        <w:t xml:space="preserve">[4] </w:t>
      </w:r>
      <w:r w:rsidRPr="001B427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John </w:t>
      </w:r>
      <w:r w:rsidRPr="001B427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D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1B427F">
        <w:rPr>
          <w:rFonts w:asciiTheme="minorHAnsi" w:hAnsiTheme="minorHAnsi" w:cstheme="minorHAnsi"/>
          <w:sz w:val="22"/>
          <w:szCs w:val="22"/>
        </w:rPr>
        <w:t>e</w:t>
      </w:r>
      <w:r w:rsidRPr="001B427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and</w:t>
      </w:r>
      <w:r w:rsidRPr="001B427F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1B427F">
        <w:rPr>
          <w:rFonts w:asciiTheme="minorHAnsi" w:hAnsiTheme="minorHAnsi" w:cstheme="minorHAnsi"/>
          <w:sz w:val="22"/>
          <w:szCs w:val="22"/>
        </w:rPr>
        <w:t xml:space="preserve">uthor </w:t>
      </w:r>
      <w:r w:rsidRPr="001B427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2.</w:t>
      </w:r>
      <w:r w:rsidRPr="001B427F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1B427F">
        <w:rPr>
          <w:rFonts w:asciiTheme="minorHAnsi" w:eastAsia="Comic Sans MS" w:hAnsiTheme="minorHAnsi" w:cstheme="minorHAnsi"/>
          <w:i/>
          <w:sz w:val="22"/>
          <w:szCs w:val="22"/>
        </w:rPr>
        <w:t>Title</w:t>
      </w:r>
      <w:r w:rsidRPr="001B427F">
        <w:rPr>
          <w:rFonts w:asciiTheme="minorHAnsi" w:hAnsiTheme="minorHAnsi" w:cstheme="minorHAnsi"/>
          <w:sz w:val="22"/>
          <w:szCs w:val="22"/>
        </w:rPr>
        <w:t>.</w:t>
      </w:r>
      <w:r w:rsidRPr="001B42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8"/>
          <w:sz w:val="22"/>
          <w:szCs w:val="22"/>
        </w:rPr>
        <w:t>Publisher,</w:t>
      </w:r>
      <w:r w:rsidRPr="001B427F">
        <w:rPr>
          <w:rFonts w:asciiTheme="minorHAnsi" w:hAnsiTheme="minorHAnsi" w:cstheme="minorHAnsi"/>
          <w:spacing w:val="13"/>
          <w:w w:val="10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edition 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edition, </w:t>
      </w:r>
      <w:r w:rsidRPr="001B427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6"/>
          <w:w w:val="104"/>
          <w:sz w:val="22"/>
          <w:szCs w:val="22"/>
        </w:rPr>
        <w:t>y</w:t>
      </w:r>
      <w:r w:rsidRPr="001B427F">
        <w:rPr>
          <w:rFonts w:asciiTheme="minorHAnsi" w:hAnsiTheme="minorHAnsi" w:cstheme="minorHAnsi"/>
          <w:w w:val="108"/>
          <w:sz w:val="22"/>
          <w:szCs w:val="22"/>
        </w:rPr>
        <w:t xml:space="preserve">ear. </w:t>
      </w:r>
      <w:r w:rsidRPr="001B427F">
        <w:rPr>
          <w:rFonts w:asciiTheme="minorHAnsi" w:hAnsiTheme="minorHAnsi" w:cstheme="minorHAnsi"/>
          <w:sz w:val="22"/>
          <w:szCs w:val="22"/>
        </w:rPr>
        <w:t xml:space="preserve">[5] </w:t>
      </w:r>
      <w:r w:rsidRPr="001B427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John </w:t>
      </w:r>
      <w:r w:rsidRPr="001B427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D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1B427F">
        <w:rPr>
          <w:rFonts w:asciiTheme="minorHAnsi" w:hAnsiTheme="minorHAnsi" w:cstheme="minorHAnsi"/>
          <w:sz w:val="22"/>
          <w:szCs w:val="22"/>
        </w:rPr>
        <w:t>e</w:t>
      </w:r>
      <w:r w:rsidRPr="001B427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and</w:t>
      </w:r>
      <w:r w:rsidRPr="001B427F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1B427F">
        <w:rPr>
          <w:rFonts w:asciiTheme="minorHAnsi" w:hAnsiTheme="minorHAnsi" w:cstheme="minorHAnsi"/>
          <w:sz w:val="22"/>
          <w:szCs w:val="22"/>
        </w:rPr>
        <w:t xml:space="preserve">uthor </w:t>
      </w:r>
      <w:r w:rsidRPr="001B427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3.</w:t>
      </w:r>
      <w:r w:rsidRPr="001B427F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Title, </w:t>
      </w:r>
      <w:r w:rsidRPr="001B427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6"/>
          <w:w w:val="104"/>
          <w:sz w:val="22"/>
          <w:szCs w:val="22"/>
        </w:rPr>
        <w:t>y</w:t>
      </w:r>
      <w:r w:rsidRPr="001B427F">
        <w:rPr>
          <w:rFonts w:asciiTheme="minorHAnsi" w:hAnsiTheme="minorHAnsi" w:cstheme="minorHAnsi"/>
          <w:w w:val="108"/>
          <w:sz w:val="22"/>
          <w:szCs w:val="22"/>
        </w:rPr>
        <w:t>ear.</w:t>
      </w:r>
    </w:p>
    <w:p w14:paraId="656384D2" w14:textId="77777777" w:rsidR="007F4981" w:rsidRPr="001B427F" w:rsidRDefault="007F498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EB5FD4" w14:textId="77777777" w:rsidR="007F4981" w:rsidRPr="001B427F" w:rsidRDefault="007F498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C8254E" w14:textId="77777777" w:rsidR="007F4981" w:rsidRPr="001B427F" w:rsidRDefault="007F498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4BDA49" w14:textId="77777777" w:rsidR="007F4981" w:rsidRPr="001B427F" w:rsidRDefault="007F498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01D7CA" w14:textId="77777777" w:rsidR="007F4981" w:rsidRPr="001B427F" w:rsidRDefault="007F498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C06635" w14:textId="77777777" w:rsidR="007F4981" w:rsidRPr="001B427F" w:rsidRDefault="007F498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1DC29E" w14:textId="77777777" w:rsidR="007F4981" w:rsidRPr="001B427F" w:rsidRDefault="007F498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BFE630" w14:textId="77777777" w:rsidR="007F4981" w:rsidRPr="001B427F" w:rsidRDefault="007F498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EEA185" w14:textId="77777777" w:rsidR="007F4981" w:rsidRPr="001B427F" w:rsidRDefault="007F498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B73C3D" w14:textId="77777777" w:rsidR="007F4981" w:rsidRPr="001B427F" w:rsidRDefault="007F498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8ED098" w14:textId="77777777" w:rsidR="007F4981" w:rsidRPr="001B427F" w:rsidRDefault="007F498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E5284B" w14:textId="77777777" w:rsidR="007F4981" w:rsidRPr="001B427F" w:rsidRDefault="007F498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478D40" w14:textId="77777777" w:rsidR="007F4981" w:rsidRPr="001B427F" w:rsidRDefault="007F4981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4C02BF71" w14:textId="77777777" w:rsidR="007F4981" w:rsidRPr="001B427F" w:rsidRDefault="001B427F">
      <w:pPr>
        <w:ind w:left="128" w:right="-54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b/>
          <w:w w:val="117"/>
          <w:sz w:val="22"/>
          <w:szCs w:val="22"/>
        </w:rPr>
        <w:t>Compa</w:t>
      </w:r>
      <w:r w:rsidRPr="001B427F">
        <w:rPr>
          <w:rFonts w:asciiTheme="minorHAnsi" w:hAnsiTheme="minorHAnsi" w:cstheme="minorHAnsi"/>
          <w:b/>
          <w:spacing w:val="-7"/>
          <w:w w:val="117"/>
          <w:sz w:val="22"/>
          <w:szCs w:val="22"/>
        </w:rPr>
        <w:t>n</w:t>
      </w:r>
      <w:r w:rsidRPr="001B427F">
        <w:rPr>
          <w:rFonts w:asciiTheme="minorHAnsi" w:hAnsiTheme="minorHAnsi" w:cstheme="minorHAnsi"/>
          <w:b/>
          <w:w w:val="117"/>
          <w:sz w:val="22"/>
          <w:szCs w:val="22"/>
        </w:rPr>
        <w:t>y Recruitme</w:t>
      </w:r>
      <w:r w:rsidRPr="001B427F">
        <w:rPr>
          <w:rFonts w:asciiTheme="minorHAnsi" w:hAnsiTheme="minorHAnsi" w:cstheme="minorHAnsi"/>
          <w:b/>
          <w:spacing w:val="-7"/>
          <w:w w:val="117"/>
          <w:sz w:val="22"/>
          <w:szCs w:val="22"/>
        </w:rPr>
        <w:t>n</w:t>
      </w:r>
      <w:r w:rsidRPr="001B427F">
        <w:rPr>
          <w:rFonts w:asciiTheme="minorHAnsi" w:hAnsiTheme="minorHAnsi" w:cstheme="minorHAnsi"/>
          <w:b/>
          <w:w w:val="117"/>
          <w:sz w:val="22"/>
          <w:szCs w:val="22"/>
        </w:rPr>
        <w:t>t</w:t>
      </w:r>
      <w:r w:rsidRPr="001B427F">
        <w:rPr>
          <w:rFonts w:asciiTheme="minorHAnsi" w:hAnsiTheme="minorHAnsi" w:cstheme="minorHAnsi"/>
          <w:b/>
          <w:spacing w:val="19"/>
          <w:w w:val="11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b/>
          <w:w w:val="117"/>
          <w:sz w:val="22"/>
          <w:szCs w:val="22"/>
        </w:rPr>
        <w:t>team</w:t>
      </w:r>
    </w:p>
    <w:p w14:paraId="2077412C" w14:textId="77777777" w:rsidR="007F4981" w:rsidRPr="001B427F" w:rsidRDefault="001B427F">
      <w:pPr>
        <w:spacing w:before="9"/>
        <w:ind w:left="104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sz w:val="22"/>
          <w:szCs w:val="22"/>
        </w:rPr>
        <w:t>Compa</w:t>
      </w:r>
      <w:r w:rsidRPr="001B427F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1B427F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1B427F">
        <w:rPr>
          <w:rFonts w:asciiTheme="minorHAnsi" w:hAnsiTheme="minorHAnsi" w:cstheme="minorHAnsi"/>
          <w:sz w:val="22"/>
          <w:szCs w:val="22"/>
        </w:rPr>
        <w:t xml:space="preserve">, </w:t>
      </w:r>
      <w:r w:rsidRPr="001B427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7"/>
          <w:sz w:val="22"/>
          <w:szCs w:val="22"/>
        </w:rPr>
        <w:t>Inc.</w:t>
      </w:r>
    </w:p>
    <w:p w14:paraId="1A0BF6C6" w14:textId="77777777" w:rsidR="007F4981" w:rsidRPr="001B427F" w:rsidRDefault="001B427F">
      <w:pPr>
        <w:spacing w:before="9" w:line="249" w:lineRule="auto"/>
        <w:ind w:left="118" w:right="1562" w:hanging="13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sz w:val="22"/>
          <w:szCs w:val="22"/>
        </w:rPr>
        <w:t>123</w:t>
      </w:r>
      <w:r w:rsidRPr="001B427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7"/>
          <w:sz w:val="22"/>
          <w:szCs w:val="22"/>
        </w:rPr>
        <w:t xml:space="preserve">somestreet </w:t>
      </w:r>
      <w:r w:rsidRPr="001B427F">
        <w:rPr>
          <w:rFonts w:asciiTheme="minorHAnsi" w:hAnsiTheme="minorHAnsi" w:cstheme="minorHAnsi"/>
          <w:sz w:val="22"/>
          <w:szCs w:val="22"/>
        </w:rPr>
        <w:t>some</w:t>
      </w:r>
      <w:r w:rsidRPr="001B427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11"/>
          <w:sz w:val="22"/>
          <w:szCs w:val="22"/>
        </w:rPr>
        <w:t>ci</w:t>
      </w:r>
      <w:r w:rsidRPr="001B427F">
        <w:rPr>
          <w:rFonts w:asciiTheme="minorHAnsi" w:hAnsiTheme="minorHAnsi" w:cstheme="minorHAnsi"/>
          <w:spacing w:val="-5"/>
          <w:w w:val="111"/>
          <w:sz w:val="22"/>
          <w:szCs w:val="22"/>
        </w:rPr>
        <w:t>t</w:t>
      </w:r>
      <w:r w:rsidRPr="001B427F">
        <w:rPr>
          <w:rFonts w:asciiTheme="minorHAnsi" w:hAnsiTheme="minorHAnsi" w:cstheme="minorHAnsi"/>
          <w:w w:val="105"/>
          <w:sz w:val="22"/>
          <w:szCs w:val="22"/>
        </w:rPr>
        <w:t>y</w:t>
      </w:r>
    </w:p>
    <w:p w14:paraId="5806CFD6" w14:textId="77777777" w:rsidR="007F4981" w:rsidRPr="001B427F" w:rsidRDefault="001B427F">
      <w:pPr>
        <w:spacing w:before="78" w:line="249" w:lineRule="auto"/>
        <w:ind w:left="315" w:right="128" w:firstLine="639"/>
        <w:jc w:val="right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sz w:val="22"/>
          <w:szCs w:val="22"/>
        </w:rPr>
        <w:br w:type="column"/>
      </w:r>
      <w:r w:rsidRPr="001B427F">
        <w:rPr>
          <w:rFonts w:asciiTheme="minorHAnsi" w:hAnsiTheme="minorHAnsi" w:cstheme="minorHAnsi"/>
          <w:b/>
          <w:w w:val="115"/>
          <w:sz w:val="22"/>
          <w:szCs w:val="22"/>
        </w:rPr>
        <w:t>John</w:t>
      </w:r>
      <w:r w:rsidRPr="001B427F">
        <w:rPr>
          <w:rFonts w:asciiTheme="minorHAnsi" w:hAnsiTheme="minorHAnsi" w:cstheme="minorHAnsi"/>
          <w:b/>
          <w:spacing w:val="19"/>
          <w:w w:val="11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b/>
          <w:w w:val="118"/>
          <w:sz w:val="22"/>
          <w:szCs w:val="22"/>
        </w:rPr>
        <w:t>D</w:t>
      </w:r>
      <w:r w:rsidRPr="001B427F">
        <w:rPr>
          <w:rFonts w:asciiTheme="minorHAnsi" w:hAnsiTheme="minorHAnsi" w:cstheme="minorHAnsi"/>
          <w:b/>
          <w:spacing w:val="6"/>
          <w:w w:val="118"/>
          <w:sz w:val="22"/>
          <w:szCs w:val="22"/>
        </w:rPr>
        <w:t>o</w:t>
      </w:r>
      <w:r w:rsidRPr="001B427F">
        <w:rPr>
          <w:rFonts w:asciiTheme="minorHAnsi" w:hAnsiTheme="minorHAnsi" w:cstheme="minorHAnsi"/>
          <w:b/>
          <w:w w:val="118"/>
          <w:sz w:val="22"/>
          <w:szCs w:val="22"/>
        </w:rPr>
        <w:t xml:space="preserve">e </w:t>
      </w:r>
      <w:r w:rsidRPr="001B427F">
        <w:rPr>
          <w:rFonts w:asciiTheme="minorHAnsi" w:hAnsiTheme="minorHAnsi" w:cstheme="minorHAnsi"/>
          <w:sz w:val="22"/>
          <w:szCs w:val="22"/>
        </w:rPr>
        <w:t xml:space="preserve">street </w:t>
      </w:r>
      <w:r w:rsidRPr="001B427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and</w:t>
      </w:r>
      <w:r w:rsidRPr="001B427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5"/>
          <w:w w:val="110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08"/>
          <w:sz w:val="22"/>
          <w:szCs w:val="22"/>
        </w:rPr>
        <w:t>u</w:t>
      </w:r>
      <w:r w:rsidRPr="001B427F">
        <w:rPr>
          <w:rFonts w:asciiTheme="minorHAnsi" w:hAnsiTheme="minorHAnsi" w:cstheme="minorHAnsi"/>
          <w:spacing w:val="-5"/>
          <w:w w:val="108"/>
          <w:sz w:val="22"/>
          <w:szCs w:val="22"/>
        </w:rPr>
        <w:t>m</w:t>
      </w:r>
      <w:r w:rsidRPr="001B427F">
        <w:rPr>
          <w:rFonts w:asciiTheme="minorHAnsi" w:hAnsiTheme="minorHAnsi" w:cstheme="minorHAnsi"/>
          <w:spacing w:val="5"/>
          <w:w w:val="110"/>
          <w:sz w:val="22"/>
          <w:szCs w:val="22"/>
        </w:rPr>
        <w:t>b</w:t>
      </w:r>
      <w:r w:rsidRPr="001B427F">
        <w:rPr>
          <w:rFonts w:asciiTheme="minorHAnsi" w:hAnsiTheme="minorHAnsi" w:cstheme="minorHAnsi"/>
          <w:w w:val="107"/>
          <w:sz w:val="22"/>
          <w:szCs w:val="22"/>
        </w:rPr>
        <w:t xml:space="preserve">er </w:t>
      </w:r>
      <w:r w:rsidRPr="001B427F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1B427F">
        <w:rPr>
          <w:rFonts w:asciiTheme="minorHAnsi" w:hAnsiTheme="minorHAnsi" w:cstheme="minorHAnsi"/>
          <w:sz w:val="22"/>
          <w:szCs w:val="22"/>
        </w:rPr>
        <w:t>ostc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1B427F">
        <w:rPr>
          <w:rFonts w:asciiTheme="minorHAnsi" w:hAnsiTheme="minorHAnsi" w:cstheme="minorHAnsi"/>
          <w:sz w:val="22"/>
          <w:szCs w:val="22"/>
        </w:rPr>
        <w:t xml:space="preserve">de </w:t>
      </w:r>
      <w:r w:rsidRPr="001B42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11"/>
          <w:sz w:val="22"/>
          <w:szCs w:val="22"/>
        </w:rPr>
        <w:t>ci</w:t>
      </w:r>
      <w:r w:rsidRPr="001B427F">
        <w:rPr>
          <w:rFonts w:asciiTheme="minorHAnsi" w:hAnsiTheme="minorHAnsi" w:cstheme="minorHAnsi"/>
          <w:spacing w:val="-5"/>
          <w:w w:val="111"/>
          <w:sz w:val="22"/>
          <w:szCs w:val="22"/>
        </w:rPr>
        <w:t>t</w:t>
      </w:r>
      <w:r w:rsidRPr="001B427F">
        <w:rPr>
          <w:rFonts w:asciiTheme="minorHAnsi" w:hAnsiTheme="minorHAnsi" w:cstheme="minorHAnsi"/>
          <w:w w:val="105"/>
          <w:sz w:val="22"/>
          <w:szCs w:val="22"/>
        </w:rPr>
        <w:t>y cou</w:t>
      </w:r>
      <w:r w:rsidRPr="001B427F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17"/>
          <w:sz w:val="22"/>
          <w:szCs w:val="22"/>
        </w:rPr>
        <w:t>try</w:t>
      </w:r>
    </w:p>
    <w:p w14:paraId="186030A4" w14:textId="77777777" w:rsidR="007F4981" w:rsidRPr="001B427F" w:rsidRDefault="001B427F">
      <w:pPr>
        <w:spacing w:line="220" w:lineRule="exact"/>
        <w:ind w:left="167" w:right="102"/>
        <w:jc w:val="center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eastAsia="Lucida Sans" w:hAnsiTheme="minorHAnsi" w:cstheme="minorHAnsi"/>
          <w:sz w:val="22"/>
          <w:szCs w:val="22"/>
        </w:rPr>
        <w:t>H</w:t>
      </w:r>
      <w:r w:rsidRPr="001B427F">
        <w:rPr>
          <w:rFonts w:asciiTheme="minorHAnsi" w:eastAsia="Lucida Sans" w:hAnsiTheme="minorHAnsi" w:cstheme="minorHAnsi"/>
          <w:spacing w:val="2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+1 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(234)</w:t>
      </w:r>
      <w:r w:rsidRPr="001B427F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567</w:t>
      </w:r>
      <w:r w:rsidRPr="001B427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99"/>
          <w:sz w:val="22"/>
          <w:szCs w:val="22"/>
        </w:rPr>
        <w:t>890</w:t>
      </w:r>
    </w:p>
    <w:p w14:paraId="3D36CCA2" w14:textId="77777777" w:rsidR="007F4981" w:rsidRPr="001B427F" w:rsidRDefault="001B427F">
      <w:pPr>
        <w:spacing w:before="2"/>
        <w:ind w:left="187" w:right="79"/>
        <w:jc w:val="center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eastAsia="Lucida Sans" w:hAnsiTheme="minorHAnsi" w:cstheme="minorHAnsi"/>
          <w:w w:val="133"/>
          <w:sz w:val="22"/>
          <w:szCs w:val="22"/>
        </w:rPr>
        <w:t>T</w:t>
      </w:r>
      <w:r w:rsidRPr="001B427F">
        <w:rPr>
          <w:rFonts w:asciiTheme="minorHAnsi" w:eastAsia="Lucida Sans" w:hAnsiTheme="minorHAnsi" w:cstheme="minorHAnsi"/>
          <w:spacing w:val="-18"/>
          <w:w w:val="13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+2 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(345)</w:t>
      </w:r>
      <w:r w:rsidRPr="001B427F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678</w:t>
      </w:r>
      <w:r w:rsidRPr="001B427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99"/>
          <w:sz w:val="22"/>
          <w:szCs w:val="22"/>
        </w:rPr>
        <w:t>901</w:t>
      </w:r>
    </w:p>
    <w:p w14:paraId="7A554082" w14:textId="77777777" w:rsidR="007F4981" w:rsidRPr="001B427F" w:rsidRDefault="001B427F">
      <w:pPr>
        <w:spacing w:before="2"/>
        <w:ind w:left="118" w:right="100"/>
        <w:jc w:val="center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eastAsia="Lucida Sans" w:hAnsiTheme="minorHAnsi" w:cstheme="minorHAnsi"/>
          <w:w w:val="179"/>
          <w:sz w:val="22"/>
          <w:szCs w:val="22"/>
        </w:rPr>
        <w:t>u</w:t>
      </w:r>
      <w:r w:rsidRPr="001B427F">
        <w:rPr>
          <w:rFonts w:asciiTheme="minorHAnsi" w:eastAsia="Lucida Sans" w:hAnsiTheme="minorHAnsi" w:cstheme="minorHAnsi"/>
          <w:spacing w:val="-47"/>
          <w:w w:val="17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+3 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(456)</w:t>
      </w:r>
      <w:r w:rsidRPr="001B427F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789</w:t>
      </w:r>
      <w:r w:rsidRPr="001B427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99"/>
          <w:sz w:val="22"/>
          <w:szCs w:val="22"/>
        </w:rPr>
        <w:t>012</w:t>
      </w:r>
    </w:p>
    <w:p w14:paraId="3398BD61" w14:textId="77777777" w:rsidR="007F4981" w:rsidRPr="001B427F" w:rsidRDefault="001B427F">
      <w:pPr>
        <w:spacing w:before="2" w:line="200" w:lineRule="exact"/>
        <w:ind w:right="129"/>
        <w:jc w:val="right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eastAsia="Lucida Sans" w:hAnsiTheme="minorHAnsi" w:cstheme="minorHAnsi"/>
          <w:w w:val="152"/>
          <w:position w:val="-2"/>
          <w:sz w:val="22"/>
          <w:szCs w:val="22"/>
        </w:rPr>
        <w:t>B</w:t>
      </w:r>
      <w:r w:rsidRPr="001B427F">
        <w:rPr>
          <w:rFonts w:asciiTheme="minorHAnsi" w:eastAsia="Lucida Sans" w:hAnsiTheme="minorHAnsi" w:cstheme="minorHAnsi"/>
          <w:spacing w:val="-30"/>
          <w:w w:val="152"/>
          <w:position w:val="-2"/>
          <w:sz w:val="22"/>
          <w:szCs w:val="22"/>
        </w:rPr>
        <w:t xml:space="preserve"> </w:t>
      </w:r>
      <w:hyperlink r:id="rId5">
        <w:r w:rsidRPr="001B427F">
          <w:rPr>
            <w:rFonts w:asciiTheme="minorHAnsi" w:hAnsiTheme="minorHAnsi" w:cstheme="minorHAnsi"/>
            <w:w w:val="101"/>
            <w:position w:val="-2"/>
            <w:sz w:val="22"/>
            <w:szCs w:val="22"/>
          </w:rPr>
          <w:t>john@d</w:t>
        </w:r>
        <w:r w:rsidRPr="001B427F">
          <w:rPr>
            <w:rFonts w:asciiTheme="minorHAnsi" w:hAnsiTheme="minorHAnsi" w:cstheme="minorHAnsi"/>
            <w:spacing w:val="5"/>
            <w:w w:val="101"/>
            <w:position w:val="-2"/>
            <w:sz w:val="22"/>
            <w:szCs w:val="22"/>
          </w:rPr>
          <w:t>o</w:t>
        </w:r>
        <w:r w:rsidRPr="001B427F">
          <w:rPr>
            <w:rFonts w:asciiTheme="minorHAnsi" w:hAnsiTheme="minorHAnsi" w:cstheme="minorHAnsi"/>
            <w:w w:val="103"/>
            <w:position w:val="-2"/>
            <w:sz w:val="22"/>
            <w:szCs w:val="22"/>
          </w:rPr>
          <w:t>e.org</w:t>
        </w:r>
      </w:hyperlink>
    </w:p>
    <w:p w14:paraId="05A5F959" w14:textId="77777777" w:rsidR="007F4981" w:rsidRPr="001B427F" w:rsidRDefault="001B427F">
      <w:pPr>
        <w:spacing w:line="260" w:lineRule="exact"/>
        <w:ind w:left="64" w:right="87"/>
        <w:jc w:val="center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eastAsia="Lucida Sans" w:hAnsiTheme="minorHAnsi" w:cstheme="minorHAnsi"/>
          <w:w w:val="247"/>
          <w:sz w:val="22"/>
          <w:szCs w:val="22"/>
        </w:rPr>
        <w:t>Í</w:t>
      </w:r>
      <w:r w:rsidRPr="001B427F">
        <w:rPr>
          <w:rFonts w:asciiTheme="minorHAnsi" w:eastAsia="Lucida Sans" w:hAnsiTheme="minorHAnsi" w:cstheme="minorHAnsi"/>
          <w:spacing w:val="-160"/>
          <w:w w:val="247"/>
          <w:sz w:val="22"/>
          <w:szCs w:val="22"/>
        </w:rPr>
        <w:t xml:space="preserve"> </w:t>
      </w:r>
      <w:hyperlink r:id="rId6">
        <w:r w:rsidRPr="001B427F">
          <w:rPr>
            <w:rFonts w:asciiTheme="minorHAnsi" w:hAnsiTheme="minorHAnsi" w:cstheme="minorHAnsi"/>
            <w:w w:val="103"/>
            <w:sz w:val="22"/>
            <w:szCs w:val="22"/>
          </w:rPr>
          <w:t>www.johnd</w:t>
        </w:r>
        <w:r w:rsidRPr="001B427F">
          <w:rPr>
            <w:rFonts w:asciiTheme="minorHAnsi" w:hAnsiTheme="minorHAnsi" w:cstheme="minorHAnsi"/>
            <w:spacing w:val="5"/>
            <w:w w:val="103"/>
            <w:sz w:val="22"/>
            <w:szCs w:val="22"/>
          </w:rPr>
          <w:t>o</w:t>
        </w:r>
        <w:r w:rsidRPr="001B427F">
          <w:rPr>
            <w:rFonts w:asciiTheme="minorHAnsi" w:hAnsiTheme="minorHAnsi" w:cstheme="minorHAnsi"/>
            <w:w w:val="103"/>
            <w:sz w:val="22"/>
            <w:szCs w:val="22"/>
          </w:rPr>
          <w:t>e.com</w:t>
        </w:r>
      </w:hyperlink>
    </w:p>
    <w:p w14:paraId="4B5B8D45" w14:textId="77777777" w:rsidR="007F4981" w:rsidRPr="001B427F" w:rsidRDefault="001B427F">
      <w:pPr>
        <w:spacing w:line="220" w:lineRule="exact"/>
        <w:ind w:left="-50" w:right="128"/>
        <w:jc w:val="right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w w:val="107"/>
          <w:sz w:val="22"/>
          <w:szCs w:val="22"/>
        </w:rPr>
        <w:t>additional</w:t>
      </w:r>
      <w:r w:rsidRPr="001B427F">
        <w:rPr>
          <w:rFonts w:asciiTheme="minorHAnsi" w:hAnsiTheme="minorHAnsi" w:cstheme="minorHAnsi"/>
          <w:spacing w:val="28"/>
          <w:w w:val="10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7"/>
          <w:sz w:val="22"/>
          <w:szCs w:val="22"/>
        </w:rPr>
        <w:t>information</w:t>
      </w:r>
    </w:p>
    <w:p w14:paraId="124763EA" w14:textId="77777777" w:rsidR="007F4981" w:rsidRPr="001B427F" w:rsidRDefault="007F4981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57D0C54C" w14:textId="77777777" w:rsidR="007F4981" w:rsidRPr="001B427F" w:rsidRDefault="001B427F">
      <w:pPr>
        <w:ind w:right="128"/>
        <w:jc w:val="right"/>
        <w:rPr>
          <w:rFonts w:asciiTheme="minorHAnsi" w:hAnsiTheme="minorHAnsi" w:cstheme="minorHAnsi"/>
          <w:sz w:val="22"/>
          <w:szCs w:val="22"/>
        </w:rPr>
        <w:sectPr w:rsidR="007F4981" w:rsidRPr="001B427F">
          <w:pgSz w:w="11920" w:h="16840"/>
          <w:pgMar w:top="1540" w:right="1360" w:bottom="280" w:left="1360" w:header="720" w:footer="720" w:gutter="0"/>
          <w:cols w:num="2" w:space="720" w:equalWidth="0">
            <w:col w:w="2988" w:space="4115"/>
            <w:col w:w="2097"/>
          </w:cols>
        </w:sectPr>
      </w:pPr>
      <w:r w:rsidRPr="001B427F">
        <w:rPr>
          <w:rFonts w:asciiTheme="minorHAnsi" w:hAnsiTheme="minorHAnsi" w:cstheme="minorHAnsi"/>
          <w:w w:val="112"/>
          <w:sz w:val="22"/>
          <w:szCs w:val="22"/>
        </w:rPr>
        <w:t>Ja</w:t>
      </w:r>
      <w:r w:rsidRPr="001B427F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12"/>
          <w:sz w:val="22"/>
          <w:szCs w:val="22"/>
        </w:rPr>
        <w:t>uary</w:t>
      </w:r>
      <w:r w:rsidRPr="001B427F">
        <w:rPr>
          <w:rFonts w:asciiTheme="minorHAnsi" w:hAnsiTheme="minorHAnsi" w:cstheme="minorHAnsi"/>
          <w:spacing w:val="15"/>
          <w:w w:val="112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01,</w:t>
      </w:r>
      <w:r w:rsidRPr="001B427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99"/>
          <w:sz w:val="22"/>
          <w:szCs w:val="22"/>
        </w:rPr>
        <w:t>1984</w:t>
      </w:r>
    </w:p>
    <w:p w14:paraId="7F2DE4C6" w14:textId="77777777" w:rsidR="007F4981" w:rsidRPr="001B427F" w:rsidRDefault="007F4981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1EAE7CEA" w14:textId="77777777" w:rsidR="007F4981" w:rsidRPr="001B427F" w:rsidRDefault="007F498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FACF96" w14:textId="77777777" w:rsidR="007F4981" w:rsidRPr="001B427F" w:rsidRDefault="001B427F">
      <w:pPr>
        <w:spacing w:before="28"/>
        <w:ind w:left="128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sz w:val="22"/>
          <w:szCs w:val="22"/>
        </w:rPr>
        <w:t>Dear</w:t>
      </w:r>
      <w:r w:rsidRPr="001B427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Sir</w:t>
      </w:r>
      <w:r w:rsidRPr="001B427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or</w:t>
      </w:r>
      <w:r w:rsidRPr="001B427F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6"/>
          <w:sz w:val="22"/>
          <w:szCs w:val="22"/>
        </w:rPr>
        <w:t>Mad</w:t>
      </w:r>
      <w:r w:rsidRPr="001B427F">
        <w:rPr>
          <w:rFonts w:asciiTheme="minorHAnsi" w:hAnsiTheme="minorHAnsi" w:cstheme="minorHAnsi"/>
          <w:w w:val="108"/>
          <w:sz w:val="22"/>
          <w:szCs w:val="22"/>
        </w:rPr>
        <w:t>am,</w:t>
      </w:r>
    </w:p>
    <w:p w14:paraId="7EFA7844" w14:textId="77777777" w:rsidR="007F4981" w:rsidRPr="001B427F" w:rsidRDefault="007F4981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69E4D38B" w14:textId="77777777" w:rsidR="007F4981" w:rsidRPr="001B427F" w:rsidRDefault="007F498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946BAB" w14:textId="77777777" w:rsidR="007F4981" w:rsidRPr="001B427F" w:rsidRDefault="001B427F">
      <w:pPr>
        <w:spacing w:line="257" w:lineRule="auto"/>
        <w:ind w:left="123" w:right="254" w:firstLine="6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sz w:val="22"/>
          <w:szCs w:val="22"/>
        </w:rPr>
        <w:t>Lorem</w:t>
      </w:r>
      <w:r w:rsidRPr="001B427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ipsum</w:t>
      </w:r>
      <w:r w:rsidRPr="001B427F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dolor</w:t>
      </w:r>
      <w:r w:rsidRPr="001B427F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sit</w:t>
      </w:r>
      <w:r w:rsidRPr="001B427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amet, </w:t>
      </w:r>
      <w:r w:rsidRPr="001B427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7"/>
          <w:sz w:val="22"/>
          <w:szCs w:val="22"/>
        </w:rPr>
        <w:t>consectetur</w:t>
      </w:r>
      <w:r w:rsidRPr="001B427F">
        <w:rPr>
          <w:rFonts w:asciiTheme="minorHAnsi" w:hAnsiTheme="minorHAnsi" w:cstheme="minorHAnsi"/>
          <w:spacing w:val="14"/>
          <w:w w:val="10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adipiscing</w:t>
      </w:r>
      <w:r w:rsidRPr="001B427F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elit. </w:t>
      </w:r>
      <w:r w:rsidRPr="001B427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Duis</w:t>
      </w:r>
      <w:r w:rsidRPr="001B427F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ullamcor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1B427F">
        <w:rPr>
          <w:rFonts w:asciiTheme="minorHAnsi" w:hAnsiTheme="minorHAnsi" w:cstheme="minorHAnsi"/>
          <w:sz w:val="22"/>
          <w:szCs w:val="22"/>
        </w:rPr>
        <w:t xml:space="preserve">er </w:t>
      </w:r>
      <w:r w:rsidRPr="001B427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neque</w:t>
      </w:r>
      <w:r w:rsidRPr="001B427F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sit</w:t>
      </w:r>
      <w:r w:rsidRPr="001B427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10"/>
          <w:sz w:val="22"/>
          <w:szCs w:val="22"/>
        </w:rPr>
        <w:t xml:space="preserve">amet </w:t>
      </w:r>
      <w:r w:rsidRPr="001B427F">
        <w:rPr>
          <w:rFonts w:asciiTheme="minorHAnsi" w:hAnsiTheme="minorHAnsi" w:cstheme="minorHAnsi"/>
          <w:sz w:val="22"/>
          <w:szCs w:val="22"/>
        </w:rPr>
        <w:t>lectus</w:t>
      </w:r>
      <w:r w:rsidRPr="001B427F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facilisis</w:t>
      </w:r>
      <w:r w:rsidRPr="001B427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sed</w:t>
      </w:r>
      <w:r w:rsidRPr="001B427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luctus </w:t>
      </w:r>
      <w:r w:rsidRPr="001B42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nisl</w:t>
      </w:r>
      <w:r w:rsidRPr="001B427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iaculis. </w:t>
      </w:r>
      <w:r w:rsidRPr="001B427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Vi</w:t>
      </w:r>
      <w:r w:rsidRPr="001B427F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1B427F">
        <w:rPr>
          <w:rFonts w:asciiTheme="minorHAnsi" w:hAnsiTheme="minorHAnsi" w:cstheme="minorHAnsi"/>
          <w:sz w:val="22"/>
          <w:szCs w:val="22"/>
        </w:rPr>
        <w:t>a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1B427F">
        <w:rPr>
          <w:rFonts w:asciiTheme="minorHAnsi" w:hAnsiTheme="minorHAnsi" w:cstheme="minorHAnsi"/>
          <w:sz w:val="22"/>
          <w:szCs w:val="22"/>
        </w:rPr>
        <w:t xml:space="preserve">us </w:t>
      </w:r>
      <w:r w:rsidRPr="001B42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at</w:t>
      </w:r>
      <w:r w:rsidRPr="001B427F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neque</w:t>
      </w:r>
      <w:r w:rsidRPr="001B427F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arcu, </w:t>
      </w:r>
      <w:r w:rsidRPr="001B42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sed</w:t>
      </w:r>
      <w:r w:rsidRPr="001B427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tem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1B427F">
        <w:rPr>
          <w:rFonts w:asciiTheme="minorHAnsi" w:hAnsiTheme="minorHAnsi" w:cstheme="minorHAnsi"/>
          <w:sz w:val="22"/>
          <w:szCs w:val="22"/>
        </w:rPr>
        <w:t xml:space="preserve">or </w:t>
      </w:r>
      <w:r w:rsidRPr="001B427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quam. </w:t>
      </w:r>
      <w:r w:rsidRPr="001B427F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12"/>
          <w:sz w:val="22"/>
          <w:szCs w:val="22"/>
        </w:rPr>
        <w:t xml:space="preserve">Curabitur </w:t>
      </w:r>
      <w:r w:rsidRPr="001B427F">
        <w:rPr>
          <w:rFonts w:asciiTheme="minorHAnsi" w:hAnsiTheme="minorHAnsi" w:cstheme="minorHAnsi"/>
          <w:w w:val="113"/>
          <w:sz w:val="22"/>
          <w:szCs w:val="22"/>
        </w:rPr>
        <w:t>pharetra</w:t>
      </w:r>
      <w:r w:rsidRPr="001B427F">
        <w:rPr>
          <w:rFonts w:asciiTheme="minorHAnsi" w:hAnsiTheme="minorHAnsi" w:cstheme="minorHAnsi"/>
          <w:spacing w:val="10"/>
          <w:w w:val="11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9"/>
          <w:sz w:val="22"/>
          <w:szCs w:val="22"/>
        </w:rPr>
        <w:t>tincidu</w:t>
      </w:r>
      <w:r w:rsidRPr="001B427F">
        <w:rPr>
          <w:rFonts w:asciiTheme="minorHAnsi" w:hAnsiTheme="minorHAnsi" w:cstheme="minorHAnsi"/>
          <w:spacing w:val="-6"/>
          <w:w w:val="109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1B427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11"/>
          <w:sz w:val="22"/>
          <w:szCs w:val="22"/>
        </w:rPr>
        <w:t>tincidu</w:t>
      </w:r>
      <w:r w:rsidRPr="001B427F">
        <w:rPr>
          <w:rFonts w:asciiTheme="minorHAnsi" w:hAnsiTheme="minorHAnsi" w:cstheme="minorHAnsi"/>
          <w:spacing w:val="-7"/>
          <w:w w:val="111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11"/>
          <w:sz w:val="22"/>
          <w:szCs w:val="22"/>
        </w:rPr>
        <w:t>t.</w:t>
      </w:r>
      <w:r w:rsidRPr="001B427F">
        <w:rPr>
          <w:rFonts w:asciiTheme="minorHAnsi" w:hAnsiTheme="minorHAnsi" w:cstheme="minorHAnsi"/>
          <w:spacing w:val="38"/>
          <w:w w:val="11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Morbi</w:t>
      </w:r>
      <w:r w:rsidRPr="001B427F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7"/>
          <w:w w:val="111"/>
          <w:sz w:val="22"/>
          <w:szCs w:val="22"/>
        </w:rPr>
        <w:t>v</w:t>
      </w:r>
      <w:r w:rsidRPr="001B427F">
        <w:rPr>
          <w:rFonts w:asciiTheme="minorHAnsi" w:hAnsiTheme="minorHAnsi" w:cstheme="minorHAnsi"/>
          <w:w w:val="111"/>
          <w:sz w:val="22"/>
          <w:szCs w:val="22"/>
        </w:rPr>
        <w:t>olutpat</w:t>
      </w:r>
      <w:r w:rsidRPr="001B427F">
        <w:rPr>
          <w:rFonts w:asciiTheme="minorHAnsi" w:hAnsiTheme="minorHAnsi" w:cstheme="minorHAnsi"/>
          <w:spacing w:val="16"/>
          <w:w w:val="11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feugiat</w:t>
      </w:r>
      <w:r w:rsidRPr="001B427F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mauris, </w:t>
      </w:r>
      <w:r w:rsidRPr="001B427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quis</w:t>
      </w:r>
      <w:r w:rsidRPr="001B427F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tem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1B427F">
        <w:rPr>
          <w:rFonts w:asciiTheme="minorHAnsi" w:hAnsiTheme="minorHAnsi" w:cstheme="minorHAnsi"/>
          <w:sz w:val="22"/>
          <w:szCs w:val="22"/>
        </w:rPr>
        <w:t xml:space="preserve">or </w:t>
      </w:r>
      <w:r w:rsidRPr="001B427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neque</w:t>
      </w:r>
      <w:r w:rsidRPr="001B427F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1B427F">
        <w:rPr>
          <w:rFonts w:asciiTheme="minorHAnsi" w:hAnsiTheme="minorHAnsi" w:cstheme="minorHAnsi"/>
          <w:w w:val="105"/>
          <w:sz w:val="22"/>
          <w:szCs w:val="22"/>
        </w:rPr>
        <w:t xml:space="preserve">ehicula </w:t>
      </w:r>
      <w:r w:rsidRPr="001B427F">
        <w:rPr>
          <w:rFonts w:asciiTheme="minorHAnsi" w:hAnsiTheme="minorHAnsi" w:cstheme="minorHAnsi"/>
          <w:spacing w:val="-7"/>
          <w:w w:val="111"/>
          <w:sz w:val="22"/>
          <w:szCs w:val="22"/>
        </w:rPr>
        <w:t>v</w:t>
      </w:r>
      <w:r w:rsidRPr="001B427F">
        <w:rPr>
          <w:rFonts w:asciiTheme="minorHAnsi" w:hAnsiTheme="minorHAnsi" w:cstheme="minorHAnsi"/>
          <w:w w:val="111"/>
          <w:sz w:val="22"/>
          <w:szCs w:val="22"/>
        </w:rPr>
        <w:t>olutpat.</w:t>
      </w:r>
      <w:r w:rsidRPr="001B427F">
        <w:rPr>
          <w:rFonts w:asciiTheme="minorHAnsi" w:hAnsiTheme="minorHAnsi" w:cstheme="minorHAnsi"/>
          <w:spacing w:val="41"/>
          <w:w w:val="11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Duis</w:t>
      </w:r>
      <w:r w:rsidRPr="001B427F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10"/>
          <w:sz w:val="22"/>
          <w:szCs w:val="22"/>
        </w:rPr>
        <w:t>tristique</w:t>
      </w:r>
      <w:r w:rsidRPr="001B427F">
        <w:rPr>
          <w:rFonts w:asciiTheme="minorHAnsi" w:hAnsiTheme="minorHAnsi" w:cstheme="minorHAnsi"/>
          <w:spacing w:val="12"/>
          <w:w w:val="11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justo </w:t>
      </w:r>
      <w:r w:rsidRPr="001B42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1B427F">
        <w:rPr>
          <w:rFonts w:asciiTheme="minorHAnsi" w:hAnsiTheme="minorHAnsi" w:cstheme="minorHAnsi"/>
          <w:sz w:val="22"/>
          <w:szCs w:val="22"/>
        </w:rPr>
        <w:t>el</w:t>
      </w:r>
      <w:r w:rsidRPr="001B427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massa</w:t>
      </w:r>
      <w:r w:rsidRPr="001B427F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7"/>
          <w:sz w:val="22"/>
          <w:szCs w:val="22"/>
        </w:rPr>
        <w:t>ferme</w:t>
      </w:r>
      <w:r w:rsidRPr="001B427F">
        <w:rPr>
          <w:rFonts w:asciiTheme="minorHAnsi" w:hAnsiTheme="minorHAnsi" w:cstheme="minorHAnsi"/>
          <w:spacing w:val="-6"/>
          <w:w w:val="107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07"/>
          <w:sz w:val="22"/>
          <w:szCs w:val="22"/>
        </w:rPr>
        <w:t>tum</w:t>
      </w:r>
      <w:r w:rsidRPr="001B427F">
        <w:rPr>
          <w:rFonts w:asciiTheme="minorHAnsi" w:hAnsiTheme="minorHAnsi" w:cstheme="minorHAnsi"/>
          <w:spacing w:val="16"/>
          <w:w w:val="10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accumsan. </w:t>
      </w:r>
      <w:r w:rsidRPr="001B427F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Mauris  a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1B427F">
        <w:rPr>
          <w:rFonts w:asciiTheme="minorHAnsi" w:hAnsiTheme="minorHAnsi" w:cstheme="minorHAnsi"/>
          <w:sz w:val="22"/>
          <w:szCs w:val="22"/>
        </w:rPr>
        <w:t xml:space="preserve">te </w:t>
      </w:r>
      <w:r w:rsidRPr="001B427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elit,</w:t>
      </w:r>
      <w:r w:rsidRPr="001B427F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91"/>
          <w:sz w:val="22"/>
          <w:szCs w:val="22"/>
        </w:rPr>
        <w:t>f</w:t>
      </w:r>
      <w:r w:rsidRPr="001B427F">
        <w:rPr>
          <w:rFonts w:asciiTheme="minorHAnsi" w:hAnsiTheme="minorHAnsi" w:cstheme="minorHAnsi"/>
          <w:w w:val="108"/>
          <w:sz w:val="22"/>
          <w:szCs w:val="22"/>
        </w:rPr>
        <w:t xml:space="preserve">eugiat 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1B427F">
        <w:rPr>
          <w:rFonts w:asciiTheme="minorHAnsi" w:hAnsiTheme="minorHAnsi" w:cstheme="minorHAnsi"/>
          <w:sz w:val="22"/>
          <w:szCs w:val="22"/>
        </w:rPr>
        <w:t xml:space="preserve">estibulum </w:t>
      </w:r>
      <w:r w:rsidRPr="001B427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tem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1B427F">
        <w:rPr>
          <w:rFonts w:asciiTheme="minorHAnsi" w:hAnsiTheme="minorHAnsi" w:cstheme="minorHAnsi"/>
          <w:sz w:val="22"/>
          <w:szCs w:val="22"/>
        </w:rPr>
        <w:t xml:space="preserve">or </w:t>
      </w:r>
      <w:r w:rsidRPr="001B427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eget,</w:t>
      </w:r>
      <w:r w:rsidRPr="001B427F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eleifend</w:t>
      </w:r>
      <w:r w:rsidRPr="001B427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ac</w:t>
      </w:r>
      <w:r w:rsidRPr="001B427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ipsum. </w:t>
      </w:r>
      <w:r w:rsidRPr="001B427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Donec</w:t>
      </w:r>
      <w:r w:rsidRPr="001B427F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scelerisque</w:t>
      </w:r>
      <w:r w:rsidRPr="001B427F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lo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1B427F">
        <w:rPr>
          <w:rFonts w:asciiTheme="minorHAnsi" w:hAnsiTheme="minorHAnsi" w:cstheme="minorHAnsi"/>
          <w:sz w:val="22"/>
          <w:szCs w:val="22"/>
        </w:rPr>
        <w:t xml:space="preserve">ortis </w:t>
      </w:r>
      <w:r w:rsidRPr="001B42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ipsum</w:t>
      </w:r>
      <w:r w:rsidRPr="001B427F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eu</w:t>
      </w:r>
      <w:r w:rsidRPr="001B427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1B427F">
        <w:rPr>
          <w:rFonts w:asciiTheme="minorHAnsi" w:hAnsiTheme="minorHAnsi" w:cstheme="minorHAnsi"/>
          <w:w w:val="107"/>
          <w:sz w:val="22"/>
          <w:szCs w:val="22"/>
        </w:rPr>
        <w:t xml:space="preserve">estibulum. </w:t>
      </w:r>
      <w:r w:rsidRPr="001B427F">
        <w:rPr>
          <w:rFonts w:asciiTheme="minorHAnsi" w:hAnsiTheme="minorHAnsi" w:cstheme="minorHAnsi"/>
          <w:spacing w:val="-6"/>
          <w:w w:val="106"/>
          <w:sz w:val="22"/>
          <w:szCs w:val="22"/>
        </w:rPr>
        <w:t>P</w:t>
      </w:r>
      <w:r w:rsidRPr="001B427F">
        <w:rPr>
          <w:rFonts w:asciiTheme="minorHAnsi" w:hAnsiTheme="minorHAnsi" w:cstheme="minorHAnsi"/>
          <w:w w:val="106"/>
          <w:sz w:val="22"/>
          <w:szCs w:val="22"/>
        </w:rPr>
        <w:t>elle</w:t>
      </w:r>
      <w:r w:rsidRPr="001B427F">
        <w:rPr>
          <w:rFonts w:asciiTheme="minorHAnsi" w:hAnsiTheme="minorHAnsi" w:cstheme="minorHAnsi"/>
          <w:spacing w:val="-6"/>
          <w:w w:val="106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06"/>
          <w:sz w:val="22"/>
          <w:szCs w:val="22"/>
        </w:rPr>
        <w:t>tesque</w:t>
      </w:r>
      <w:r w:rsidRPr="001B427F">
        <w:rPr>
          <w:rFonts w:asciiTheme="minorHAnsi" w:hAnsiTheme="minorHAnsi" w:cstheme="minorHAnsi"/>
          <w:spacing w:val="22"/>
          <w:w w:val="106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1B427F">
        <w:rPr>
          <w:rFonts w:asciiTheme="minorHAnsi" w:hAnsiTheme="minorHAnsi" w:cstheme="minorHAnsi"/>
          <w:sz w:val="22"/>
          <w:szCs w:val="22"/>
        </w:rPr>
        <w:t>el</w:t>
      </w:r>
      <w:r w:rsidRPr="001B427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massa</w:t>
      </w:r>
      <w:r w:rsidRPr="001B427F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at</w:t>
      </w:r>
      <w:r w:rsidRPr="001B427F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felis</w:t>
      </w:r>
      <w:r w:rsidRPr="001B427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accumsan </w:t>
      </w:r>
      <w:r w:rsidRPr="001B427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6"/>
          <w:sz w:val="22"/>
          <w:szCs w:val="22"/>
        </w:rPr>
        <w:t>rhoncus.</w:t>
      </w:r>
    </w:p>
    <w:p w14:paraId="7AF32F5F" w14:textId="77777777" w:rsidR="007F4981" w:rsidRPr="001B427F" w:rsidRDefault="007F4981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5E6D4ED0" w14:textId="77777777" w:rsidR="007F4981" w:rsidRPr="001B427F" w:rsidRDefault="001B427F">
      <w:pPr>
        <w:spacing w:line="257" w:lineRule="auto"/>
        <w:ind w:left="128" w:right="86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sz w:val="22"/>
          <w:szCs w:val="22"/>
        </w:rPr>
        <w:t>Sus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1B427F">
        <w:rPr>
          <w:rFonts w:asciiTheme="minorHAnsi" w:hAnsiTheme="minorHAnsi" w:cstheme="minorHAnsi"/>
          <w:sz w:val="22"/>
          <w:szCs w:val="22"/>
        </w:rPr>
        <w:t>endisse</w:t>
      </w:r>
      <w:r w:rsidRPr="001B427F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comm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1B427F">
        <w:rPr>
          <w:rFonts w:asciiTheme="minorHAnsi" w:hAnsiTheme="minorHAnsi" w:cstheme="minorHAnsi"/>
          <w:sz w:val="22"/>
          <w:szCs w:val="22"/>
        </w:rPr>
        <w:t>do,</w:t>
      </w:r>
      <w:r w:rsidRPr="001B427F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massa</w:t>
      </w:r>
      <w:r w:rsidRPr="001B427F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eu</w:t>
      </w:r>
      <w:r w:rsidRPr="001B427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congue</w:t>
      </w:r>
      <w:r w:rsidRPr="001B427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9"/>
          <w:sz w:val="22"/>
          <w:szCs w:val="22"/>
        </w:rPr>
        <w:t>tincidu</w:t>
      </w:r>
      <w:r w:rsidRPr="001B427F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09"/>
          <w:sz w:val="22"/>
          <w:szCs w:val="22"/>
        </w:rPr>
        <w:t>t,</w:t>
      </w:r>
      <w:r w:rsidRPr="001B427F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elit</w:t>
      </w:r>
      <w:r w:rsidRPr="001B427F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mauris</w:t>
      </w:r>
      <w:r w:rsidRPr="001B427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1B427F">
        <w:rPr>
          <w:rFonts w:asciiTheme="minorHAnsi" w:hAnsiTheme="minorHAnsi" w:cstheme="minorHAnsi"/>
          <w:sz w:val="22"/>
          <w:szCs w:val="22"/>
        </w:rPr>
        <w:t>elle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1B427F">
        <w:rPr>
          <w:rFonts w:asciiTheme="minorHAnsi" w:hAnsiTheme="minorHAnsi" w:cstheme="minorHAnsi"/>
          <w:sz w:val="22"/>
          <w:szCs w:val="22"/>
        </w:rPr>
        <w:t>tesque</w:t>
      </w:r>
      <w:r w:rsidRPr="001B427F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orci,</w:t>
      </w:r>
      <w:r w:rsidRPr="001B427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cursus</w:t>
      </w:r>
      <w:r w:rsidRPr="001B427F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8"/>
          <w:sz w:val="22"/>
          <w:szCs w:val="22"/>
        </w:rPr>
        <w:t>tem</w:t>
      </w:r>
      <w:r w:rsidRPr="001B427F">
        <w:rPr>
          <w:rFonts w:asciiTheme="minorHAnsi" w:hAnsiTheme="minorHAnsi" w:cstheme="minorHAnsi"/>
          <w:spacing w:val="6"/>
          <w:w w:val="108"/>
          <w:sz w:val="22"/>
          <w:szCs w:val="22"/>
        </w:rPr>
        <w:t>p</w:t>
      </w:r>
      <w:r w:rsidRPr="001B427F">
        <w:rPr>
          <w:rFonts w:asciiTheme="minorHAnsi" w:hAnsiTheme="minorHAnsi" w:cstheme="minorHAnsi"/>
          <w:w w:val="104"/>
          <w:sz w:val="22"/>
          <w:szCs w:val="22"/>
        </w:rPr>
        <w:t xml:space="preserve">or 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1B427F">
        <w:rPr>
          <w:rFonts w:asciiTheme="minorHAnsi" w:hAnsiTheme="minorHAnsi" w:cstheme="minorHAnsi"/>
          <w:sz w:val="22"/>
          <w:szCs w:val="22"/>
        </w:rPr>
        <w:t>dio</w:t>
      </w:r>
      <w:r w:rsidRPr="001B427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nisl</w:t>
      </w:r>
      <w:r w:rsidRPr="001B427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euism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1B427F">
        <w:rPr>
          <w:rFonts w:asciiTheme="minorHAnsi" w:hAnsiTheme="minorHAnsi" w:cstheme="minorHAnsi"/>
          <w:sz w:val="22"/>
          <w:szCs w:val="22"/>
        </w:rPr>
        <w:t>d</w:t>
      </w:r>
      <w:r w:rsidRPr="001B427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augue. </w:t>
      </w:r>
      <w:r w:rsidRPr="001B427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Aliquam  adipiscing</w:t>
      </w:r>
      <w:r w:rsidRPr="001B427F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nibh</w:t>
      </w:r>
      <w:r w:rsidRPr="001B427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ut</w:t>
      </w:r>
      <w:r w:rsidRPr="001B427F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1B427F">
        <w:rPr>
          <w:rFonts w:asciiTheme="minorHAnsi" w:hAnsiTheme="minorHAnsi" w:cstheme="minorHAnsi"/>
          <w:sz w:val="22"/>
          <w:szCs w:val="22"/>
        </w:rPr>
        <w:t>dio</w:t>
      </w:r>
      <w:r w:rsidRPr="001B427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s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1B427F">
        <w:rPr>
          <w:rFonts w:asciiTheme="minorHAnsi" w:hAnsiTheme="minorHAnsi" w:cstheme="minorHAnsi"/>
          <w:sz w:val="22"/>
          <w:szCs w:val="22"/>
        </w:rPr>
        <w:t>dales</w:t>
      </w:r>
      <w:r w:rsidRPr="001B427F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et</w:t>
      </w:r>
      <w:r w:rsidRPr="001B427F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pulvinar </w:t>
      </w:r>
      <w:r w:rsidRPr="001B427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10"/>
          <w:sz w:val="22"/>
          <w:szCs w:val="22"/>
        </w:rPr>
        <w:t>tortor</w:t>
      </w:r>
      <w:r w:rsidRPr="001B427F">
        <w:rPr>
          <w:rFonts w:asciiTheme="minorHAnsi" w:hAnsiTheme="minorHAnsi" w:cstheme="minorHAnsi"/>
          <w:spacing w:val="32"/>
          <w:w w:val="11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10"/>
          <w:sz w:val="22"/>
          <w:szCs w:val="22"/>
        </w:rPr>
        <w:t xml:space="preserve">laoreet. </w:t>
      </w:r>
      <w:r w:rsidRPr="001B427F">
        <w:rPr>
          <w:rFonts w:asciiTheme="minorHAnsi" w:hAnsiTheme="minorHAnsi" w:cstheme="minorHAnsi"/>
          <w:sz w:val="22"/>
          <w:szCs w:val="22"/>
        </w:rPr>
        <w:t>Mauris</w:t>
      </w:r>
      <w:r w:rsidRPr="001B427F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a</w:t>
      </w:r>
      <w:r w:rsidRPr="001B427F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accumsan </w:t>
      </w:r>
      <w:r w:rsidRPr="001B427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ligula. </w:t>
      </w:r>
      <w:r w:rsidRPr="001B427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Class</w:t>
      </w:r>
      <w:r w:rsidRPr="001B427F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14"/>
          <w:sz w:val="22"/>
          <w:szCs w:val="22"/>
        </w:rPr>
        <w:t>apte</w:t>
      </w:r>
      <w:r w:rsidRPr="001B427F">
        <w:rPr>
          <w:rFonts w:asciiTheme="minorHAnsi" w:hAnsiTheme="minorHAnsi" w:cstheme="minorHAnsi"/>
          <w:spacing w:val="-7"/>
          <w:w w:val="114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14"/>
          <w:sz w:val="22"/>
          <w:szCs w:val="22"/>
        </w:rPr>
        <w:t>t</w:t>
      </w:r>
      <w:r w:rsidRPr="001B427F">
        <w:rPr>
          <w:rFonts w:asciiTheme="minorHAnsi" w:hAnsiTheme="minorHAnsi" w:cstheme="minorHAnsi"/>
          <w:spacing w:val="14"/>
          <w:w w:val="11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taciti </w:t>
      </w:r>
      <w:r w:rsidRPr="001B427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s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1B427F">
        <w:rPr>
          <w:rFonts w:asciiTheme="minorHAnsi" w:hAnsiTheme="minorHAnsi" w:cstheme="minorHAnsi"/>
          <w:sz w:val="22"/>
          <w:szCs w:val="22"/>
        </w:rPr>
        <w:t>ciosqu</w:t>
      </w:r>
      <w:r w:rsidRPr="001B427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ad</w:t>
      </w:r>
      <w:r w:rsidRPr="001B427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litora </w:t>
      </w:r>
      <w:r w:rsidRPr="001B427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9"/>
          <w:sz w:val="22"/>
          <w:szCs w:val="22"/>
        </w:rPr>
        <w:t>torque</w:t>
      </w:r>
      <w:r w:rsidRPr="001B427F">
        <w:rPr>
          <w:rFonts w:asciiTheme="minorHAnsi" w:hAnsiTheme="minorHAnsi" w:cstheme="minorHAnsi"/>
          <w:spacing w:val="-6"/>
          <w:w w:val="109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1B427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1B427F">
        <w:rPr>
          <w:rFonts w:asciiTheme="minorHAnsi" w:hAnsiTheme="minorHAnsi" w:cstheme="minorHAnsi"/>
          <w:sz w:val="22"/>
          <w:szCs w:val="22"/>
        </w:rPr>
        <w:t>er</w:t>
      </w:r>
      <w:r w:rsidRPr="001B427F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co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1B427F">
        <w:rPr>
          <w:rFonts w:asciiTheme="minorHAnsi" w:hAnsiTheme="minorHAnsi" w:cstheme="minorHAnsi"/>
          <w:sz w:val="22"/>
          <w:szCs w:val="22"/>
        </w:rPr>
        <w:t xml:space="preserve">ubia </w:t>
      </w:r>
      <w:r w:rsidRPr="001B42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10"/>
          <w:sz w:val="22"/>
          <w:szCs w:val="22"/>
        </w:rPr>
        <w:t xml:space="preserve">nostra, 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1B427F">
        <w:rPr>
          <w:rFonts w:asciiTheme="minorHAnsi" w:hAnsiTheme="minorHAnsi" w:cstheme="minorHAnsi"/>
          <w:sz w:val="22"/>
          <w:szCs w:val="22"/>
        </w:rPr>
        <w:t>er</w:t>
      </w:r>
      <w:r w:rsidRPr="001B427F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inceptos </w:t>
      </w:r>
      <w:r w:rsidRPr="001B427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himenaeos. </w:t>
      </w:r>
      <w:r w:rsidRPr="001B427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Sus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1B427F">
        <w:rPr>
          <w:rFonts w:asciiTheme="minorHAnsi" w:hAnsiTheme="minorHAnsi" w:cstheme="minorHAnsi"/>
          <w:sz w:val="22"/>
          <w:szCs w:val="22"/>
        </w:rPr>
        <w:t xml:space="preserve">endisse </w:t>
      </w:r>
      <w:r w:rsidRPr="001B427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11"/>
          <w:sz w:val="22"/>
          <w:szCs w:val="22"/>
        </w:rPr>
        <w:t>vulputate</w:t>
      </w:r>
      <w:r w:rsidRPr="001B427F">
        <w:rPr>
          <w:rFonts w:asciiTheme="minorHAnsi" w:hAnsiTheme="minorHAnsi" w:cstheme="minorHAnsi"/>
          <w:spacing w:val="11"/>
          <w:w w:val="11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sem</w:t>
      </w:r>
      <w:r w:rsidRPr="001B427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1B427F">
        <w:rPr>
          <w:rFonts w:asciiTheme="minorHAnsi" w:hAnsiTheme="minorHAnsi" w:cstheme="minorHAnsi"/>
          <w:sz w:val="22"/>
          <w:szCs w:val="22"/>
        </w:rPr>
        <w:t>ehicula</w:t>
      </w:r>
      <w:r w:rsidRPr="001B427F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ipsum</w:t>
      </w:r>
      <w:r w:rsidRPr="001B427F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1B427F">
        <w:rPr>
          <w:rFonts w:asciiTheme="minorHAnsi" w:hAnsiTheme="minorHAnsi" w:cstheme="minorHAnsi"/>
          <w:sz w:val="22"/>
          <w:szCs w:val="22"/>
        </w:rPr>
        <w:t xml:space="preserve">arius </w:t>
      </w:r>
      <w:r w:rsidRPr="001B42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nec</w:t>
      </w:r>
      <w:r w:rsidRPr="001B427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tempus </w:t>
      </w:r>
      <w:r w:rsidRPr="001B427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7"/>
          <w:sz w:val="22"/>
          <w:szCs w:val="22"/>
        </w:rPr>
        <w:t xml:space="preserve">dui </w:t>
      </w:r>
      <w:r w:rsidRPr="001B427F">
        <w:rPr>
          <w:rFonts w:asciiTheme="minorHAnsi" w:hAnsiTheme="minorHAnsi" w:cstheme="minorHAnsi"/>
          <w:sz w:val="22"/>
          <w:szCs w:val="22"/>
        </w:rPr>
        <w:t xml:space="preserve">dapibus. </w:t>
      </w:r>
      <w:r w:rsidRPr="001B427F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Phasellus </w:t>
      </w:r>
      <w:r w:rsidRPr="001B427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et</w:t>
      </w:r>
      <w:r w:rsidRPr="001B427F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est</w:t>
      </w:r>
      <w:r w:rsidRPr="001B427F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urna, </w:t>
      </w:r>
      <w:r w:rsidRPr="001B427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ut</w:t>
      </w:r>
      <w:r w:rsidRPr="001B427F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auctor </w:t>
      </w:r>
      <w:r w:rsidRPr="001B427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erat. </w:t>
      </w:r>
      <w:r w:rsidRPr="001B427F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Sed</w:t>
      </w:r>
      <w:r w:rsidRPr="001B427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9"/>
          <w:sz w:val="22"/>
          <w:szCs w:val="22"/>
        </w:rPr>
        <w:t>tincidu</w:t>
      </w:r>
      <w:r w:rsidRPr="001B427F">
        <w:rPr>
          <w:rFonts w:asciiTheme="minorHAnsi" w:hAnsiTheme="minorHAnsi" w:cstheme="minorHAnsi"/>
          <w:spacing w:val="-6"/>
          <w:w w:val="109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1B427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1B427F">
        <w:rPr>
          <w:rFonts w:asciiTheme="minorHAnsi" w:hAnsiTheme="minorHAnsi" w:cstheme="minorHAnsi"/>
          <w:sz w:val="22"/>
          <w:szCs w:val="22"/>
        </w:rPr>
        <w:t>dio</w:t>
      </w:r>
      <w:r w:rsidRPr="001B427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id</w:t>
      </w:r>
      <w:r w:rsidRPr="001B427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1B427F">
        <w:rPr>
          <w:rFonts w:asciiTheme="minorHAnsi" w:hAnsiTheme="minorHAnsi" w:cstheme="minorHAnsi"/>
          <w:sz w:val="22"/>
          <w:szCs w:val="22"/>
        </w:rPr>
        <w:t>dio</w:t>
      </w:r>
      <w:r w:rsidRPr="001B427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aliquam </w:t>
      </w:r>
      <w:r w:rsidRPr="001B427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12"/>
          <w:sz w:val="22"/>
          <w:szCs w:val="22"/>
        </w:rPr>
        <w:t xml:space="preserve">mattis. </w:t>
      </w:r>
      <w:r w:rsidRPr="001B427F">
        <w:rPr>
          <w:rFonts w:asciiTheme="minorHAnsi" w:hAnsiTheme="minorHAnsi" w:cstheme="minorHAnsi"/>
          <w:sz w:val="22"/>
          <w:szCs w:val="22"/>
        </w:rPr>
        <w:t>Donec</w:t>
      </w:r>
      <w:r w:rsidRPr="001B427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sapien</w:t>
      </w:r>
      <w:r w:rsidRPr="001B427F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1B427F">
        <w:rPr>
          <w:rFonts w:asciiTheme="minorHAnsi" w:hAnsiTheme="minorHAnsi" w:cstheme="minorHAnsi"/>
          <w:sz w:val="22"/>
          <w:szCs w:val="22"/>
        </w:rPr>
        <w:t>ulla,</w:t>
      </w:r>
      <w:r w:rsidRPr="001B427F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feugiat</w:t>
      </w:r>
      <w:r w:rsidRPr="001B427F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eget</w:t>
      </w:r>
      <w:r w:rsidRPr="001B427F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adipiscing</w:t>
      </w:r>
      <w:r w:rsidRPr="001B427F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sit</w:t>
      </w:r>
      <w:r w:rsidRPr="001B427F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amet, </w:t>
      </w:r>
      <w:r w:rsidRPr="001B42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lacinia</w:t>
      </w:r>
      <w:r w:rsidRPr="001B427F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ut</w:t>
      </w:r>
      <w:r w:rsidRPr="001B427F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dolor. </w:t>
      </w:r>
      <w:r w:rsidRPr="001B42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Phasellus </w:t>
      </w:r>
      <w:r w:rsidRPr="001B427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9"/>
          <w:sz w:val="22"/>
          <w:szCs w:val="22"/>
        </w:rPr>
        <w:t>tincidu</w:t>
      </w:r>
      <w:r w:rsidRPr="001B427F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09"/>
          <w:sz w:val="22"/>
          <w:szCs w:val="22"/>
        </w:rPr>
        <w:t>t,</w:t>
      </w:r>
      <w:r w:rsidRPr="001B427F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leo</w:t>
      </w:r>
      <w:r w:rsidRPr="001B427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10"/>
          <w:sz w:val="22"/>
          <w:szCs w:val="22"/>
        </w:rPr>
        <w:t xml:space="preserve">a </w:t>
      </w:r>
      <w:r w:rsidRPr="001B427F">
        <w:rPr>
          <w:rFonts w:asciiTheme="minorHAnsi" w:hAnsiTheme="minorHAnsi" w:cstheme="minorHAnsi"/>
          <w:sz w:val="22"/>
          <w:szCs w:val="22"/>
        </w:rPr>
        <w:t>fringilla</w:t>
      </w:r>
      <w:r w:rsidRPr="001B427F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8"/>
          <w:sz w:val="22"/>
          <w:szCs w:val="22"/>
        </w:rPr>
        <w:t>consectetur,</w:t>
      </w:r>
      <w:r w:rsidRPr="001B427F">
        <w:rPr>
          <w:rFonts w:asciiTheme="minorHAnsi" w:hAnsiTheme="minorHAnsi" w:cstheme="minorHAnsi"/>
          <w:spacing w:val="14"/>
          <w:w w:val="10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felis</w:t>
      </w:r>
      <w:r w:rsidRPr="001B427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diam</w:t>
      </w:r>
      <w:r w:rsidRPr="001B427F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aliquam </w:t>
      </w:r>
      <w:r w:rsidRPr="001B427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urna, </w:t>
      </w:r>
      <w:r w:rsidRPr="001B427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vitae </w:t>
      </w:r>
      <w:r w:rsidRPr="001B42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aliquet </w:t>
      </w:r>
      <w:r w:rsidRPr="001B427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lectus</w:t>
      </w:r>
      <w:r w:rsidRPr="001B427F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orci</w:t>
      </w:r>
      <w:r w:rsidRPr="001B427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nec</w:t>
      </w:r>
      <w:r w:rsidRPr="001B427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1B427F">
        <w:rPr>
          <w:rFonts w:asciiTheme="minorHAnsi" w:hAnsiTheme="minorHAnsi" w:cstheme="minorHAnsi"/>
          <w:sz w:val="22"/>
          <w:szCs w:val="22"/>
        </w:rPr>
        <w:t xml:space="preserve">elit. </w:t>
      </w:r>
      <w:r w:rsidRPr="001B427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2"/>
          <w:sz w:val="22"/>
          <w:szCs w:val="22"/>
        </w:rPr>
        <w:t>Vi</w:t>
      </w:r>
      <w:r w:rsidRPr="001B427F">
        <w:rPr>
          <w:rFonts w:asciiTheme="minorHAnsi" w:hAnsiTheme="minorHAnsi" w:cstheme="minorHAnsi"/>
          <w:spacing w:val="-12"/>
          <w:w w:val="102"/>
          <w:sz w:val="22"/>
          <w:szCs w:val="22"/>
        </w:rPr>
        <w:t>v</w:t>
      </w:r>
      <w:r w:rsidRPr="001B427F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1B427F">
        <w:rPr>
          <w:rFonts w:asciiTheme="minorHAnsi" w:hAnsiTheme="minorHAnsi" w:cstheme="minorHAnsi"/>
          <w:spacing w:val="-6"/>
          <w:w w:val="108"/>
          <w:sz w:val="22"/>
          <w:szCs w:val="22"/>
        </w:rPr>
        <w:t>m</w:t>
      </w:r>
      <w:r w:rsidRPr="001B427F">
        <w:rPr>
          <w:rFonts w:asciiTheme="minorHAnsi" w:hAnsiTheme="minorHAnsi" w:cstheme="minorHAnsi"/>
          <w:w w:val="105"/>
          <w:sz w:val="22"/>
          <w:szCs w:val="22"/>
        </w:rPr>
        <w:t xml:space="preserve">us </w:t>
      </w:r>
      <w:r w:rsidRPr="001B427F">
        <w:rPr>
          <w:rFonts w:asciiTheme="minorHAnsi" w:hAnsiTheme="minorHAnsi" w:cstheme="minorHAnsi"/>
          <w:sz w:val="22"/>
          <w:szCs w:val="22"/>
        </w:rPr>
        <w:t xml:space="preserve">dapibus </w:t>
      </w:r>
      <w:r w:rsidRPr="001B427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1B427F">
        <w:rPr>
          <w:rFonts w:asciiTheme="minorHAnsi" w:hAnsiTheme="minorHAnsi" w:cstheme="minorHAnsi"/>
          <w:sz w:val="22"/>
          <w:szCs w:val="22"/>
        </w:rPr>
        <w:t xml:space="preserve">arius </w:t>
      </w:r>
      <w:r w:rsidRPr="001B42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11"/>
          <w:sz w:val="22"/>
          <w:szCs w:val="22"/>
        </w:rPr>
        <w:t>blandit.</w:t>
      </w:r>
    </w:p>
    <w:p w14:paraId="227572C8" w14:textId="77777777" w:rsidR="007F4981" w:rsidRPr="001B427F" w:rsidRDefault="007F4981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0EC127BE" w14:textId="77777777" w:rsidR="007F4981" w:rsidRPr="001B427F" w:rsidRDefault="001B427F">
      <w:pPr>
        <w:spacing w:line="257" w:lineRule="auto"/>
        <w:ind w:left="128" w:right="90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sz w:val="22"/>
          <w:szCs w:val="22"/>
        </w:rPr>
        <w:t>Duis</w:t>
      </w:r>
      <w:r w:rsidRPr="001B427F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sit</w:t>
      </w:r>
      <w:r w:rsidRPr="001B427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amet 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magna </w:t>
      </w:r>
      <w:r w:rsidRPr="001B427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a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1B427F">
        <w:rPr>
          <w:rFonts w:asciiTheme="minorHAnsi" w:hAnsiTheme="minorHAnsi" w:cstheme="minorHAnsi"/>
          <w:sz w:val="22"/>
          <w:szCs w:val="22"/>
        </w:rPr>
        <w:t xml:space="preserve">te, </w:t>
      </w:r>
      <w:r w:rsidRPr="001B427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at</w:t>
      </w:r>
      <w:r w:rsidRPr="001B427F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s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1B427F">
        <w:rPr>
          <w:rFonts w:asciiTheme="minorHAnsi" w:hAnsiTheme="minorHAnsi" w:cstheme="minorHAnsi"/>
          <w:sz w:val="22"/>
          <w:szCs w:val="22"/>
        </w:rPr>
        <w:t>dales</w:t>
      </w:r>
      <w:r w:rsidRPr="001B427F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diam. </w:t>
      </w:r>
      <w:r w:rsidRPr="001B427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1B427F">
        <w:rPr>
          <w:rFonts w:asciiTheme="minorHAnsi" w:hAnsiTheme="minorHAnsi" w:cstheme="minorHAnsi"/>
          <w:sz w:val="22"/>
          <w:szCs w:val="22"/>
        </w:rPr>
        <w:t>enean</w:t>
      </w:r>
      <w:r w:rsidRPr="001B427F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7"/>
          <w:sz w:val="22"/>
          <w:szCs w:val="22"/>
        </w:rPr>
        <w:t>consectetur</w:t>
      </w:r>
      <w:r w:rsidRPr="001B427F">
        <w:rPr>
          <w:rFonts w:asciiTheme="minorHAnsi" w:hAnsiTheme="minorHAnsi" w:cstheme="minorHAnsi"/>
          <w:spacing w:val="14"/>
          <w:w w:val="10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1B427F">
        <w:rPr>
          <w:rFonts w:asciiTheme="minorHAnsi" w:hAnsiTheme="minorHAnsi" w:cstheme="minorHAnsi"/>
          <w:sz w:val="22"/>
          <w:szCs w:val="22"/>
        </w:rPr>
        <w:t xml:space="preserve">orta </w:t>
      </w:r>
      <w:r w:rsidRPr="001B427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risus</w:t>
      </w:r>
      <w:r w:rsidRPr="001B427F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et</w:t>
      </w:r>
      <w:r w:rsidRPr="001B427F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sagittis. </w:t>
      </w:r>
      <w:r w:rsidRPr="001B427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13"/>
          <w:sz w:val="22"/>
          <w:szCs w:val="22"/>
        </w:rPr>
        <w:t xml:space="preserve">Ut </w:t>
      </w:r>
      <w:r w:rsidRPr="001B427F">
        <w:rPr>
          <w:rFonts w:asciiTheme="minorHAnsi" w:hAnsiTheme="minorHAnsi" w:cstheme="minorHAnsi"/>
          <w:w w:val="109"/>
          <w:sz w:val="22"/>
          <w:szCs w:val="22"/>
        </w:rPr>
        <w:t>i</w:t>
      </w:r>
      <w:r w:rsidRPr="001B427F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09"/>
          <w:sz w:val="22"/>
          <w:szCs w:val="22"/>
        </w:rPr>
        <w:t>terdum,</w:t>
      </w:r>
      <w:r w:rsidRPr="001B427F">
        <w:rPr>
          <w:rFonts w:asciiTheme="minorHAnsi" w:hAnsiTheme="minorHAnsi" w:cstheme="minorHAnsi"/>
          <w:spacing w:val="12"/>
          <w:w w:val="10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enim</w:t>
      </w:r>
      <w:r w:rsidRPr="001B427F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1B427F">
        <w:rPr>
          <w:rFonts w:asciiTheme="minorHAnsi" w:hAnsiTheme="minorHAnsi" w:cstheme="minorHAnsi"/>
          <w:sz w:val="22"/>
          <w:szCs w:val="22"/>
        </w:rPr>
        <w:t>arius</w:t>
      </w:r>
      <w:r w:rsidRPr="001B427F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1B427F">
        <w:rPr>
          <w:rFonts w:asciiTheme="minorHAnsi" w:hAnsiTheme="minorHAnsi" w:cstheme="minorHAnsi"/>
          <w:sz w:val="22"/>
          <w:szCs w:val="22"/>
        </w:rPr>
        <w:t>elle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1B427F">
        <w:rPr>
          <w:rFonts w:asciiTheme="minorHAnsi" w:hAnsiTheme="minorHAnsi" w:cstheme="minorHAnsi"/>
          <w:sz w:val="22"/>
          <w:szCs w:val="22"/>
        </w:rPr>
        <w:t xml:space="preserve">tesque </w:t>
      </w:r>
      <w:r w:rsidRPr="001B427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10"/>
          <w:sz w:val="22"/>
          <w:szCs w:val="22"/>
        </w:rPr>
        <w:t>tincidu</w:t>
      </w:r>
      <w:r w:rsidRPr="001B427F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10"/>
          <w:sz w:val="22"/>
          <w:szCs w:val="22"/>
        </w:rPr>
        <w:t>t,</w:t>
      </w:r>
      <w:r w:rsidRPr="001B427F">
        <w:rPr>
          <w:rFonts w:asciiTheme="minorHAnsi" w:hAnsiTheme="minorHAnsi" w:cstheme="minorHAnsi"/>
          <w:spacing w:val="14"/>
          <w:w w:val="11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magna</w:t>
      </w:r>
      <w:r w:rsidRPr="001B427F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li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1B427F">
        <w:rPr>
          <w:rFonts w:asciiTheme="minorHAnsi" w:hAnsiTheme="minorHAnsi" w:cstheme="minorHAnsi"/>
          <w:sz w:val="22"/>
          <w:szCs w:val="22"/>
        </w:rPr>
        <w:t>ero</w:t>
      </w:r>
      <w:r w:rsidRPr="001B427F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s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1B427F">
        <w:rPr>
          <w:rFonts w:asciiTheme="minorHAnsi" w:hAnsiTheme="minorHAnsi" w:cstheme="minorHAnsi"/>
          <w:sz w:val="22"/>
          <w:szCs w:val="22"/>
        </w:rPr>
        <w:t>dales</w:t>
      </w:r>
      <w:r w:rsidRPr="001B427F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13"/>
          <w:sz w:val="22"/>
          <w:szCs w:val="22"/>
        </w:rPr>
        <w:t>tortor,</w:t>
      </w:r>
      <w:r w:rsidRPr="001B427F">
        <w:rPr>
          <w:rFonts w:asciiTheme="minorHAnsi" w:hAnsiTheme="minorHAnsi" w:cstheme="minorHAnsi"/>
          <w:spacing w:val="10"/>
          <w:w w:val="11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ut</w:t>
      </w:r>
      <w:r w:rsidRPr="001B427F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ferme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1B427F">
        <w:rPr>
          <w:rFonts w:asciiTheme="minorHAnsi" w:hAnsiTheme="minorHAnsi" w:cstheme="minorHAnsi"/>
          <w:sz w:val="22"/>
          <w:szCs w:val="22"/>
        </w:rPr>
        <w:t xml:space="preserve">tum </w:t>
      </w:r>
      <w:r w:rsidRPr="001B427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6"/>
          <w:w w:val="109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06"/>
          <w:sz w:val="22"/>
          <w:szCs w:val="22"/>
        </w:rPr>
        <w:t xml:space="preserve">unc </w:t>
      </w:r>
      <w:r w:rsidRPr="001B427F">
        <w:rPr>
          <w:rFonts w:asciiTheme="minorHAnsi" w:hAnsiTheme="minorHAnsi" w:cstheme="minorHAnsi"/>
          <w:sz w:val="22"/>
          <w:szCs w:val="22"/>
        </w:rPr>
        <w:t xml:space="preserve">metus </w:t>
      </w:r>
      <w:r w:rsidRPr="001B427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a</w:t>
      </w:r>
      <w:r w:rsidRPr="001B427F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a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1B427F">
        <w:rPr>
          <w:rFonts w:asciiTheme="minorHAnsi" w:hAnsiTheme="minorHAnsi" w:cstheme="minorHAnsi"/>
          <w:sz w:val="22"/>
          <w:szCs w:val="22"/>
        </w:rPr>
        <w:t xml:space="preserve">te. </w:t>
      </w:r>
      <w:r w:rsidRPr="001B427F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Vi</w:t>
      </w:r>
      <w:r w:rsidRPr="001B427F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1B427F">
        <w:rPr>
          <w:rFonts w:asciiTheme="minorHAnsi" w:hAnsiTheme="minorHAnsi" w:cstheme="minorHAnsi"/>
          <w:sz w:val="22"/>
          <w:szCs w:val="22"/>
        </w:rPr>
        <w:t>a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1B427F">
        <w:rPr>
          <w:rFonts w:asciiTheme="minorHAnsi" w:hAnsiTheme="minorHAnsi" w:cstheme="minorHAnsi"/>
          <w:sz w:val="22"/>
          <w:szCs w:val="22"/>
        </w:rPr>
        <w:t>us</w:t>
      </w:r>
      <w:r w:rsidRPr="001B427F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1B427F">
        <w:rPr>
          <w:rFonts w:asciiTheme="minorHAnsi" w:hAnsiTheme="minorHAnsi" w:cstheme="minorHAnsi"/>
          <w:sz w:val="22"/>
          <w:szCs w:val="22"/>
        </w:rPr>
        <w:t>dio</w:t>
      </w:r>
      <w:r w:rsidRPr="001B427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leo,</w:t>
      </w:r>
      <w:r w:rsidRPr="001B427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11"/>
          <w:sz w:val="22"/>
          <w:szCs w:val="22"/>
        </w:rPr>
        <w:t>tincidu</w:t>
      </w:r>
      <w:r w:rsidRPr="001B427F">
        <w:rPr>
          <w:rFonts w:asciiTheme="minorHAnsi" w:hAnsiTheme="minorHAnsi" w:cstheme="minorHAnsi"/>
          <w:spacing w:val="-7"/>
          <w:w w:val="111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11"/>
          <w:sz w:val="22"/>
          <w:szCs w:val="22"/>
        </w:rPr>
        <w:t>t</w:t>
      </w:r>
      <w:r w:rsidRPr="001B427F">
        <w:rPr>
          <w:rFonts w:asciiTheme="minorHAnsi" w:hAnsiTheme="minorHAnsi" w:cstheme="minorHAnsi"/>
          <w:spacing w:val="14"/>
          <w:w w:val="11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eu</w:t>
      </w:r>
      <w:r w:rsidRPr="001B427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luctus </w:t>
      </w:r>
      <w:r w:rsidRPr="001B427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ut,  sollicitudin </w:t>
      </w:r>
      <w:r w:rsidRPr="001B427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sit</w:t>
      </w:r>
      <w:r w:rsidRPr="001B427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amet 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metus. </w:t>
      </w:r>
      <w:r w:rsidRPr="001B427F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Nunc</w:t>
      </w:r>
      <w:r w:rsidRPr="001B427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3"/>
          <w:sz w:val="22"/>
          <w:szCs w:val="22"/>
        </w:rPr>
        <w:t xml:space="preserve">sed </w:t>
      </w:r>
      <w:r w:rsidRPr="001B427F">
        <w:rPr>
          <w:rFonts w:asciiTheme="minorHAnsi" w:hAnsiTheme="minorHAnsi" w:cstheme="minorHAnsi"/>
          <w:sz w:val="22"/>
          <w:szCs w:val="22"/>
        </w:rPr>
        <w:t>orci</w:t>
      </w:r>
      <w:r w:rsidRPr="001B427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lectus. </w:t>
      </w:r>
      <w:r w:rsidRPr="001B427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Ut</w:t>
      </w:r>
      <w:r w:rsidRPr="001B427F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s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1B427F">
        <w:rPr>
          <w:rFonts w:asciiTheme="minorHAnsi" w:hAnsiTheme="minorHAnsi" w:cstheme="minorHAnsi"/>
          <w:sz w:val="22"/>
          <w:szCs w:val="22"/>
        </w:rPr>
        <w:t>dales</w:t>
      </w:r>
      <w:r w:rsidRPr="001B427F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magna </w:t>
      </w:r>
      <w:r w:rsidRPr="001B427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sed</w:t>
      </w:r>
      <w:r w:rsidRPr="001B427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1B427F">
        <w:rPr>
          <w:rFonts w:asciiTheme="minorHAnsi" w:hAnsiTheme="minorHAnsi" w:cstheme="minorHAnsi"/>
          <w:w w:val="99"/>
          <w:sz w:val="22"/>
          <w:szCs w:val="22"/>
        </w:rPr>
        <w:t>eli</w:t>
      </w:r>
      <w:r w:rsidRPr="001B427F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1B427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7"/>
          <w:w w:val="111"/>
          <w:sz w:val="22"/>
          <w:szCs w:val="22"/>
        </w:rPr>
        <w:t>v</w:t>
      </w:r>
      <w:r w:rsidRPr="001B427F">
        <w:rPr>
          <w:rFonts w:asciiTheme="minorHAnsi" w:hAnsiTheme="minorHAnsi" w:cstheme="minorHAnsi"/>
          <w:w w:val="111"/>
          <w:sz w:val="22"/>
          <w:szCs w:val="22"/>
        </w:rPr>
        <w:t>olutpat</w:t>
      </w:r>
      <w:r w:rsidRPr="001B427F">
        <w:rPr>
          <w:rFonts w:asciiTheme="minorHAnsi" w:hAnsiTheme="minorHAnsi" w:cstheme="minorHAnsi"/>
          <w:spacing w:val="16"/>
          <w:w w:val="11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sit</w:t>
      </w:r>
      <w:r w:rsidRPr="001B427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amet 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pulvinar </w:t>
      </w:r>
      <w:r w:rsidRPr="001B427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diam</w:t>
      </w:r>
      <w:r w:rsidRPr="001B427F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1B427F">
        <w:rPr>
          <w:rFonts w:asciiTheme="minorHAnsi" w:hAnsiTheme="minorHAnsi" w:cstheme="minorHAnsi"/>
          <w:w w:val="108"/>
          <w:sz w:val="22"/>
          <w:szCs w:val="22"/>
        </w:rPr>
        <w:t>enenatis.</w:t>
      </w:r>
    </w:p>
    <w:p w14:paraId="231E69A2" w14:textId="77777777" w:rsidR="007F4981" w:rsidRPr="001B427F" w:rsidRDefault="001B427F">
      <w:pPr>
        <w:spacing w:before="96"/>
        <w:ind w:left="120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sz w:val="22"/>
          <w:szCs w:val="22"/>
        </w:rPr>
        <w:t>Al</w:t>
      </w:r>
      <w:r w:rsidRPr="001B427F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1B427F">
        <w:rPr>
          <w:rFonts w:asciiTheme="minorHAnsi" w:hAnsiTheme="minorHAnsi" w:cstheme="minorHAnsi"/>
          <w:sz w:val="22"/>
          <w:szCs w:val="22"/>
        </w:rPr>
        <w:t xml:space="preserve">ert </w:t>
      </w:r>
      <w:r w:rsidRPr="001B427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 xml:space="preserve">Einstein </w:t>
      </w:r>
      <w:r w:rsidRPr="001B427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disc</w:t>
      </w:r>
      <w:r w:rsidRPr="001B427F">
        <w:rPr>
          <w:rFonts w:asciiTheme="minorHAnsi" w:hAnsiTheme="minorHAnsi" w:cstheme="minorHAnsi"/>
          <w:spacing w:val="-6"/>
          <w:sz w:val="22"/>
          <w:szCs w:val="22"/>
        </w:rPr>
        <w:t>ov</w:t>
      </w:r>
      <w:r w:rsidRPr="001B427F">
        <w:rPr>
          <w:rFonts w:asciiTheme="minorHAnsi" w:hAnsiTheme="minorHAnsi" w:cstheme="minorHAnsi"/>
          <w:sz w:val="22"/>
          <w:szCs w:val="22"/>
        </w:rPr>
        <w:t>ered</w:t>
      </w:r>
      <w:r w:rsidRPr="001B427F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21"/>
          <w:sz w:val="22"/>
          <w:szCs w:val="22"/>
        </w:rPr>
        <w:t>that</w:t>
      </w:r>
      <w:r w:rsidRPr="001B427F">
        <w:rPr>
          <w:rFonts w:asciiTheme="minorHAnsi" w:hAnsiTheme="minorHAnsi" w:cstheme="minorHAnsi"/>
          <w:spacing w:val="6"/>
          <w:w w:val="12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e</w:t>
      </w:r>
      <w:r w:rsidRPr="001B427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37"/>
          <w:sz w:val="22"/>
          <w:szCs w:val="22"/>
        </w:rPr>
        <w:t>=</w:t>
      </w:r>
      <w:r w:rsidRPr="001B427F">
        <w:rPr>
          <w:rFonts w:asciiTheme="minorHAnsi" w:hAnsiTheme="minorHAnsi" w:cstheme="minorHAnsi"/>
          <w:spacing w:val="-14"/>
          <w:w w:val="137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mc</w:t>
      </w:r>
      <w:r w:rsidRPr="001B427F">
        <w:rPr>
          <w:rFonts w:asciiTheme="minorHAnsi" w:hAnsiTheme="minorHAnsi" w:cstheme="minorHAnsi"/>
          <w:position w:val="8"/>
          <w:sz w:val="22"/>
          <w:szCs w:val="22"/>
        </w:rPr>
        <w:t xml:space="preserve">2 </w:t>
      </w:r>
      <w:r w:rsidRPr="001B427F">
        <w:rPr>
          <w:rFonts w:asciiTheme="minorHAnsi" w:hAnsiTheme="minorHAnsi" w:cstheme="minorHAnsi"/>
          <w:spacing w:val="23"/>
          <w:position w:val="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in</w:t>
      </w:r>
      <w:r w:rsidRPr="001B427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z w:val="22"/>
          <w:szCs w:val="22"/>
        </w:rPr>
        <w:t>1905.</w:t>
      </w:r>
    </w:p>
    <w:p w14:paraId="60C73BE0" w14:textId="77777777" w:rsidR="007F4981" w:rsidRPr="001B427F" w:rsidRDefault="007F4981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7F4981" w:rsidRPr="001B427F">
          <w:type w:val="continuous"/>
          <w:pgSz w:w="11920" w:h="16840"/>
          <w:pgMar w:top="1560" w:right="1360" w:bottom="280" w:left="1360" w:header="720" w:footer="720" w:gutter="0"/>
          <w:cols w:space="720"/>
        </w:sectPr>
      </w:pPr>
    </w:p>
    <w:p w14:paraId="5650D9EA" w14:textId="77777777" w:rsidR="007F4981" w:rsidRPr="001B427F" w:rsidRDefault="007F4981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76C4C22B" w14:textId="77777777" w:rsidR="007F4981" w:rsidRPr="001B427F" w:rsidRDefault="001B427F">
      <w:pPr>
        <w:spacing w:line="220" w:lineRule="exact"/>
        <w:ind w:right="70"/>
        <w:jc w:val="right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position w:val="-2"/>
          <w:sz w:val="22"/>
          <w:szCs w:val="22"/>
        </w:rPr>
        <w:t>e</w:t>
      </w:r>
      <w:r w:rsidRPr="001B427F">
        <w:rPr>
          <w:rFonts w:asciiTheme="minorHAnsi" w:hAnsiTheme="minorHAnsi" w:cstheme="minorHAnsi"/>
          <w:spacing w:val="10"/>
          <w:position w:val="-2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37"/>
          <w:position w:val="-2"/>
          <w:sz w:val="22"/>
          <w:szCs w:val="22"/>
        </w:rPr>
        <w:t>=</w:t>
      </w:r>
      <w:r w:rsidRPr="001B427F">
        <w:rPr>
          <w:rFonts w:asciiTheme="minorHAnsi" w:hAnsiTheme="minorHAnsi" w:cstheme="minorHAnsi"/>
          <w:spacing w:val="54"/>
          <w:w w:val="137"/>
          <w:position w:val="-2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3"/>
          <w:position w:val="-2"/>
          <w:sz w:val="22"/>
          <w:szCs w:val="22"/>
        </w:rPr>
        <w:t>lim</w:t>
      </w:r>
    </w:p>
    <w:p w14:paraId="7559D57E" w14:textId="77777777" w:rsidR="007F4981" w:rsidRPr="001B427F" w:rsidRDefault="001B427F">
      <w:pPr>
        <w:spacing w:line="120" w:lineRule="exact"/>
        <w:jc w:val="right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w w:val="128"/>
          <w:position w:val="1"/>
          <w:sz w:val="22"/>
          <w:szCs w:val="22"/>
        </w:rPr>
        <w:t>n</w:t>
      </w:r>
      <w:r w:rsidRPr="001B427F">
        <w:rPr>
          <w:rFonts w:asciiTheme="minorHAnsi" w:hAnsiTheme="minorHAnsi" w:cstheme="minorHAnsi"/>
          <w:w w:val="123"/>
          <w:position w:val="1"/>
          <w:sz w:val="22"/>
          <w:szCs w:val="22"/>
        </w:rPr>
        <w:t>→∞</w:t>
      </w:r>
    </w:p>
    <w:p w14:paraId="126035F1" w14:textId="77777777" w:rsidR="007F4981" w:rsidRPr="001B427F" w:rsidRDefault="001B427F">
      <w:pPr>
        <w:spacing w:before="35" w:line="220" w:lineRule="exact"/>
        <w:ind w:left="411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sz w:val="22"/>
          <w:szCs w:val="22"/>
        </w:rPr>
        <w:br w:type="column"/>
      </w:r>
      <w:r w:rsidRPr="001B427F">
        <w:rPr>
          <w:rFonts w:asciiTheme="minorHAnsi" w:hAnsiTheme="minorHAnsi" w:cstheme="minorHAnsi"/>
          <w:position w:val="-4"/>
          <w:sz w:val="22"/>
          <w:szCs w:val="22"/>
        </w:rPr>
        <w:t>1</w:t>
      </w:r>
      <w:r w:rsidRPr="001B427F">
        <w:rPr>
          <w:rFonts w:asciiTheme="minorHAnsi" w:hAnsiTheme="minorHAnsi" w:cstheme="minorHAnsi"/>
          <w:spacing w:val="5"/>
          <w:position w:val="-4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position w:val="1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spacing w:val="26"/>
          <w:position w:val="10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28"/>
          <w:position w:val="5"/>
          <w:sz w:val="22"/>
          <w:szCs w:val="22"/>
        </w:rPr>
        <w:t>n</w:t>
      </w:r>
    </w:p>
    <w:p w14:paraId="10021913" w14:textId="77777777" w:rsidR="007F4981" w:rsidRPr="001B427F" w:rsidRDefault="001B427F">
      <w:pPr>
        <w:spacing w:line="140" w:lineRule="exact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position w:val="-1"/>
          <w:sz w:val="22"/>
          <w:szCs w:val="22"/>
        </w:rPr>
        <w:t>1</w:t>
      </w:r>
      <w:r w:rsidRPr="001B427F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37"/>
          <w:position w:val="-1"/>
          <w:sz w:val="22"/>
          <w:szCs w:val="22"/>
        </w:rPr>
        <w:t>+</w:t>
      </w:r>
    </w:p>
    <w:p w14:paraId="3B889C0F" w14:textId="77777777" w:rsidR="007F4981" w:rsidRPr="001B427F" w:rsidRDefault="001B427F">
      <w:pPr>
        <w:spacing w:line="180" w:lineRule="exact"/>
        <w:ind w:left="400"/>
        <w:rPr>
          <w:rFonts w:asciiTheme="minorHAnsi" w:hAnsiTheme="minorHAnsi" w:cstheme="minorHAnsi"/>
          <w:sz w:val="22"/>
          <w:szCs w:val="22"/>
        </w:rPr>
        <w:sectPr w:rsidR="007F4981" w:rsidRPr="001B427F">
          <w:type w:val="continuous"/>
          <w:pgSz w:w="11920" w:h="16840"/>
          <w:pgMar w:top="1560" w:right="1360" w:bottom="280" w:left="1360" w:header="720" w:footer="720" w:gutter="0"/>
          <w:cols w:num="2" w:space="720" w:equalWidth="0">
            <w:col w:w="4512" w:space="182"/>
            <w:col w:w="4506"/>
          </w:cols>
        </w:sectPr>
      </w:pPr>
      <w:r w:rsidRPr="001B427F">
        <w:rPr>
          <w:rFonts w:asciiTheme="minorHAnsi" w:hAnsiTheme="minorHAnsi" w:cstheme="minorHAnsi"/>
          <w:sz w:val="22"/>
          <w:szCs w:val="22"/>
        </w:rPr>
        <w:pict w14:anchorId="25EC050D">
          <v:group id="_x0000_s1026" style="position:absolute;left:0;text-align:left;margin-left:322.7pt;margin-top:-3.55pt;width:6.55pt;height:0;z-index:-251651072;mso-position-horizontal-relative:page" coordorigin="6454,-71" coordsize="131,0">
            <v:shape id="_x0000_s1027" style="position:absolute;left:6454;top:-71;width:131;height:0" coordorigin="6454,-71" coordsize="131,0" path="m6454,-71r131,e" filled="f" strokeweight=".14042mm">
              <v:path arrowok="t"/>
            </v:shape>
            <w10:wrap anchorx="page"/>
          </v:group>
        </w:pict>
      </w:r>
      <w:r w:rsidRPr="001B427F">
        <w:rPr>
          <w:rFonts w:asciiTheme="minorHAnsi" w:hAnsiTheme="minorHAnsi" w:cstheme="minorHAnsi"/>
          <w:w w:val="119"/>
          <w:position w:val="1"/>
          <w:sz w:val="22"/>
          <w:szCs w:val="22"/>
        </w:rPr>
        <w:t>n</w:t>
      </w:r>
    </w:p>
    <w:p w14:paraId="02D7C119" w14:textId="77777777" w:rsidR="007F4981" w:rsidRPr="001B427F" w:rsidRDefault="007F4981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2A1780CC" w14:textId="77777777" w:rsidR="007F4981" w:rsidRPr="001B427F" w:rsidRDefault="001B427F">
      <w:pPr>
        <w:spacing w:before="28"/>
        <w:ind w:left="120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1B427F">
        <w:rPr>
          <w:rFonts w:asciiTheme="minorHAnsi" w:hAnsiTheme="minorHAnsi" w:cstheme="minorHAnsi"/>
          <w:sz w:val="22"/>
          <w:szCs w:val="22"/>
        </w:rPr>
        <w:t>ours</w:t>
      </w:r>
      <w:r w:rsidRPr="001B427F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w w:val="106"/>
          <w:sz w:val="22"/>
          <w:szCs w:val="22"/>
        </w:rPr>
        <w:t>faithfull</w:t>
      </w:r>
      <w:r w:rsidRPr="001B427F">
        <w:rPr>
          <w:rFonts w:asciiTheme="minorHAnsi" w:hAnsiTheme="minorHAnsi" w:cstheme="minorHAnsi"/>
          <w:spacing w:val="-19"/>
          <w:w w:val="106"/>
          <w:sz w:val="22"/>
          <w:szCs w:val="22"/>
        </w:rPr>
        <w:t>y</w:t>
      </w:r>
      <w:r w:rsidRPr="001B427F">
        <w:rPr>
          <w:rFonts w:asciiTheme="minorHAnsi" w:hAnsiTheme="minorHAnsi" w:cstheme="minorHAnsi"/>
          <w:w w:val="110"/>
          <w:sz w:val="22"/>
          <w:szCs w:val="22"/>
        </w:rPr>
        <w:t>,</w:t>
      </w:r>
    </w:p>
    <w:p w14:paraId="62B4EC19" w14:textId="77777777" w:rsidR="007F4981" w:rsidRPr="001B427F" w:rsidRDefault="007F498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D271B1" w14:textId="77777777" w:rsidR="007F4981" w:rsidRPr="001B427F" w:rsidRDefault="007F498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6081C0" w14:textId="77777777" w:rsidR="007F4981" w:rsidRPr="001B427F" w:rsidRDefault="007F4981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3E5E4C30" w14:textId="77777777" w:rsidR="007F4981" w:rsidRPr="001B427F" w:rsidRDefault="001B427F">
      <w:pPr>
        <w:ind w:left="122"/>
        <w:rPr>
          <w:rFonts w:asciiTheme="minorHAnsi" w:hAnsiTheme="minorHAnsi" w:cstheme="minorHAnsi"/>
          <w:sz w:val="22"/>
          <w:szCs w:val="22"/>
        </w:rPr>
      </w:pPr>
      <w:r w:rsidRPr="001B427F">
        <w:rPr>
          <w:rFonts w:asciiTheme="minorHAnsi" w:hAnsiTheme="minorHAnsi" w:cstheme="minorHAnsi"/>
          <w:b/>
          <w:sz w:val="22"/>
          <w:szCs w:val="22"/>
        </w:rPr>
        <w:t xml:space="preserve">John </w:t>
      </w:r>
      <w:r w:rsidRPr="001B427F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1B427F">
        <w:rPr>
          <w:rFonts w:asciiTheme="minorHAnsi" w:hAnsiTheme="minorHAnsi" w:cstheme="minorHAnsi"/>
          <w:b/>
          <w:w w:val="118"/>
          <w:sz w:val="22"/>
          <w:szCs w:val="22"/>
        </w:rPr>
        <w:t>D</w:t>
      </w:r>
      <w:r w:rsidRPr="001B427F">
        <w:rPr>
          <w:rFonts w:asciiTheme="minorHAnsi" w:hAnsiTheme="minorHAnsi" w:cstheme="minorHAnsi"/>
          <w:b/>
          <w:spacing w:val="7"/>
          <w:w w:val="118"/>
          <w:sz w:val="22"/>
          <w:szCs w:val="22"/>
        </w:rPr>
        <w:t>o</w:t>
      </w:r>
      <w:r w:rsidRPr="001B427F">
        <w:rPr>
          <w:rFonts w:asciiTheme="minorHAnsi" w:hAnsiTheme="minorHAnsi" w:cstheme="minorHAnsi"/>
          <w:b/>
          <w:w w:val="117"/>
          <w:sz w:val="22"/>
          <w:szCs w:val="22"/>
        </w:rPr>
        <w:t>e</w:t>
      </w:r>
    </w:p>
    <w:p w14:paraId="429D9212" w14:textId="77777777" w:rsidR="007F4981" w:rsidRPr="001B427F" w:rsidRDefault="001B427F">
      <w:pPr>
        <w:spacing w:before="49"/>
        <w:ind w:left="112"/>
        <w:rPr>
          <w:rFonts w:asciiTheme="minorHAnsi" w:eastAsia="Comic Sans MS" w:hAnsiTheme="minorHAnsi" w:cstheme="minorHAnsi"/>
          <w:sz w:val="22"/>
          <w:szCs w:val="22"/>
        </w:rPr>
      </w:pPr>
      <w:r w:rsidRPr="001B427F">
        <w:rPr>
          <w:rFonts w:asciiTheme="minorHAnsi" w:eastAsia="Comic Sans MS" w:hAnsiTheme="minorHAnsi" w:cstheme="minorHAnsi"/>
          <w:i/>
          <w:spacing w:val="-10"/>
          <w:w w:val="89"/>
          <w:sz w:val="22"/>
          <w:szCs w:val="22"/>
        </w:rPr>
        <w:t>A</w:t>
      </w:r>
      <w:r w:rsidRPr="001B427F">
        <w:rPr>
          <w:rFonts w:asciiTheme="minorHAnsi" w:eastAsia="Comic Sans MS" w:hAnsiTheme="minorHAnsi" w:cstheme="minorHAnsi"/>
          <w:i/>
          <w:w w:val="89"/>
          <w:sz w:val="22"/>
          <w:szCs w:val="22"/>
        </w:rPr>
        <w:t>ttach</w:t>
      </w:r>
      <w:r w:rsidRPr="001B427F">
        <w:rPr>
          <w:rFonts w:asciiTheme="minorHAnsi" w:eastAsia="Comic Sans MS" w:hAnsiTheme="minorHAnsi" w:cstheme="minorHAnsi"/>
          <w:i/>
          <w:spacing w:val="-10"/>
          <w:w w:val="89"/>
          <w:sz w:val="22"/>
          <w:szCs w:val="22"/>
        </w:rPr>
        <w:t>e</w:t>
      </w:r>
      <w:r w:rsidRPr="001B427F">
        <w:rPr>
          <w:rFonts w:asciiTheme="minorHAnsi" w:eastAsia="Comic Sans MS" w:hAnsiTheme="minorHAnsi" w:cstheme="minorHAnsi"/>
          <w:i/>
          <w:w w:val="89"/>
          <w:sz w:val="22"/>
          <w:szCs w:val="22"/>
        </w:rPr>
        <w:t>d:</w:t>
      </w:r>
      <w:r w:rsidRPr="001B427F">
        <w:rPr>
          <w:rFonts w:asciiTheme="minorHAnsi" w:eastAsia="Comic Sans MS" w:hAnsiTheme="minorHAnsi" w:cstheme="minorHAnsi"/>
          <w:i/>
          <w:spacing w:val="20"/>
          <w:w w:val="89"/>
          <w:sz w:val="22"/>
          <w:szCs w:val="22"/>
        </w:rPr>
        <w:t xml:space="preserve"> </w:t>
      </w:r>
      <w:r w:rsidRPr="001B427F">
        <w:rPr>
          <w:rFonts w:asciiTheme="minorHAnsi" w:eastAsia="Comic Sans MS" w:hAnsiTheme="minorHAnsi" w:cstheme="minorHAnsi"/>
          <w:i/>
          <w:w w:val="89"/>
          <w:sz w:val="22"/>
          <w:szCs w:val="22"/>
        </w:rPr>
        <w:t xml:space="preserve">curriculum </w:t>
      </w:r>
      <w:r w:rsidRPr="001B427F">
        <w:rPr>
          <w:rFonts w:asciiTheme="minorHAnsi" w:eastAsia="Comic Sans MS" w:hAnsiTheme="minorHAnsi" w:cstheme="minorHAnsi"/>
          <w:i/>
          <w:spacing w:val="36"/>
          <w:w w:val="89"/>
          <w:sz w:val="22"/>
          <w:szCs w:val="22"/>
        </w:rPr>
        <w:t xml:space="preserve"> </w:t>
      </w:r>
      <w:r w:rsidRPr="001B427F">
        <w:rPr>
          <w:rFonts w:asciiTheme="minorHAnsi" w:eastAsia="Comic Sans MS" w:hAnsiTheme="minorHAnsi" w:cstheme="minorHAnsi"/>
          <w:i/>
          <w:w w:val="89"/>
          <w:sz w:val="22"/>
          <w:szCs w:val="22"/>
        </w:rPr>
        <w:t>vitæ</w:t>
      </w:r>
    </w:p>
    <w:sectPr w:rsidR="007F4981" w:rsidRPr="001B427F">
      <w:type w:val="continuous"/>
      <w:pgSz w:w="11920" w:h="16840"/>
      <w:pgMar w:top="1560" w:right="1360" w:bottom="280" w:left="1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7204"/>
    <w:multiLevelType w:val="multilevel"/>
    <w:tmpl w:val="B3F07A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981"/>
    <w:rsid w:val="0011791C"/>
    <w:rsid w:val="001B427F"/>
    <w:rsid w:val="007F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5D538DF7"/>
  <w15:docId w15:val="{75EEB414-FB23-41D8-B29C-A83B9951C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johndoe.com" TargetMode="External"/><Relationship Id="rId5" Type="http://schemas.openxmlformats.org/officeDocument/2006/relationships/hyperlink" Target="mailto:john@doe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2021-05-27T15:22:00Z</dcterms:created>
  <dcterms:modified xsi:type="dcterms:W3CDTF">2021-05-27T15:34:00Z</dcterms:modified>
</cp:coreProperties>
</file>